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6BF2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CB6BF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CB6BF2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CB6BF2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TRGOVAČKI SUD U ZAGREBU</w:t>
      </w:r>
    </w:p>
    <w:p w:rsidRPr="00CB6BF2" w:rsidR="00F33263" w:rsidP="00F33263" w:rsidRDefault="00071633" w14:paraId="406E1B35" w14:textId="0F035A74">
      <w:pPr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 xml:space="preserve">Zagreb, </w:t>
      </w:r>
      <w:r w:rsidRPr="00CB6BF2" w:rsidR="008612E8">
        <w:rPr>
          <w:rFonts w:ascii="Arial" w:hAnsi="Arial" w:cs="Arial"/>
          <w:sz w:val="24"/>
          <w:szCs w:val="24"/>
        </w:rPr>
        <w:t xml:space="preserve">Trg Johna </w:t>
      </w:r>
      <w:r w:rsidRPr="00CB6BF2" w:rsidR="00493C22">
        <w:rPr>
          <w:rFonts w:ascii="Arial" w:hAnsi="Arial" w:cs="Arial"/>
          <w:sz w:val="24"/>
          <w:szCs w:val="24"/>
        </w:rPr>
        <w:t>Fitzgeralda Kennedy</w:t>
      </w:r>
      <w:r w:rsidRPr="00CB6BF2" w:rsidR="00646600">
        <w:rPr>
          <w:rFonts w:ascii="Arial" w:hAnsi="Arial" w:cs="Arial"/>
          <w:sz w:val="24"/>
          <w:szCs w:val="24"/>
        </w:rPr>
        <w:t>j</w:t>
      </w:r>
      <w:r w:rsidRPr="00CB6BF2" w:rsidR="008612E8">
        <w:rPr>
          <w:rFonts w:ascii="Arial" w:hAnsi="Arial" w:cs="Arial"/>
          <w:sz w:val="24"/>
          <w:szCs w:val="24"/>
        </w:rPr>
        <w:t>a 11</w:t>
      </w:r>
      <w:r w:rsidRPr="00CB6BF2" w:rsidR="005568C5">
        <w:rPr>
          <w:rFonts w:ascii="Arial" w:hAnsi="Arial" w:cs="Arial"/>
          <w:bCs/>
          <w:sz w:val="24"/>
          <w:szCs w:val="24"/>
        </w:rPr>
        <w:tab/>
      </w:r>
      <w:r w:rsidRPr="00CB6BF2" w:rsidR="005568C5">
        <w:rPr>
          <w:rFonts w:ascii="Arial" w:hAnsi="Arial" w:cs="Arial"/>
          <w:bCs/>
          <w:sz w:val="24"/>
          <w:szCs w:val="24"/>
        </w:rPr>
        <w:tab/>
      </w:r>
      <w:r w:rsidRPr="00CB6BF2" w:rsidR="00F33263">
        <w:rPr>
          <w:rFonts w:ascii="Arial" w:hAnsi="Arial" w:cs="Arial"/>
          <w:bCs/>
          <w:sz w:val="24"/>
          <w:szCs w:val="24"/>
        </w:rPr>
        <w:tab/>
      </w:r>
      <w:r w:rsidRPr="00CB6BF2" w:rsidR="005568C5">
        <w:rPr>
          <w:rFonts w:ascii="Arial" w:hAnsi="Arial" w:cs="Arial"/>
          <w:bCs/>
          <w:sz w:val="24"/>
          <w:szCs w:val="24"/>
        </w:rPr>
        <w:tab/>
      </w:r>
      <w:r w:rsidRPr="00CB6BF2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="00896A8B">
        <w:rPr>
          <w:rFonts w:ascii="Arial" w:hAnsi="Arial" w:cs="Arial"/>
          <w:bCs/>
          <w:sz w:val="24"/>
          <w:szCs w:val="24"/>
        </w:rPr>
        <w:tab/>
      </w:r>
      <w:r w:rsidRPr="00CB6BF2" w:rsidR="000D6F92">
        <w:rPr>
          <w:rFonts w:ascii="Arial" w:hAnsi="Arial" w:cs="Arial"/>
          <w:bCs/>
          <w:sz w:val="24"/>
          <w:szCs w:val="24"/>
        </w:rPr>
        <w:tab/>
      </w:r>
      <w:r w:rsidRPr="00CB6BF2" w:rsidR="000D6F92">
        <w:rPr>
          <w:rFonts w:ascii="Arial" w:hAnsi="Arial" w:cs="Arial"/>
          <w:bCs/>
          <w:sz w:val="24"/>
          <w:szCs w:val="24"/>
        </w:rPr>
        <w:tab/>
      </w:r>
      <w:r w:rsidRPr="00CB6BF2" w:rsidR="0089076F">
        <w:rPr>
          <w:rFonts w:ascii="Arial" w:hAnsi="Arial" w:cs="Arial"/>
          <w:bCs/>
          <w:sz w:val="24"/>
          <w:szCs w:val="24"/>
        </w:rPr>
        <w:tab/>
      </w:r>
      <w:r w:rsidRPr="00CB6BF2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CB6BF2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CB6BF2" w:rsidR="000D6F92">
        <w:rPr>
          <w:rFonts w:ascii="Arial" w:hAnsi="Arial" w:cs="Arial"/>
          <w:bCs/>
          <w:sz w:val="24"/>
          <w:szCs w:val="24"/>
        </w:rPr>
        <w:t xml:space="preserve">               </w:t>
      </w:r>
      <w:r w:rsidRPr="00CB6BF2" w:rsidR="00F029F1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CB6BF2" w:rsidR="00002D97">
        <w:rPr>
          <w:rFonts w:ascii="Arial" w:hAnsi="Arial" w:cs="Arial"/>
          <w:bCs/>
          <w:sz w:val="24"/>
          <w:szCs w:val="24"/>
        </w:rPr>
        <w:t xml:space="preserve">   </w:t>
      </w:r>
    </w:p>
    <w:p w:rsidRPr="00CB6BF2" w:rsidR="00853FF6" w:rsidP="00F33263" w:rsidRDefault="00954EB4" w14:paraId="28B2C1E1" w14:textId="25E01385">
      <w:pPr>
        <w:ind w:left="5444" w:firstLine="1361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St</w:t>
      </w:r>
      <w:r w:rsidRPr="00CB6BF2" w:rsidR="00F70F2C">
        <w:rPr>
          <w:rFonts w:ascii="Arial" w:hAnsi="Arial" w:cs="Arial"/>
          <w:bCs/>
          <w:sz w:val="24"/>
          <w:szCs w:val="24"/>
        </w:rPr>
        <w:t>-</w:t>
      </w:r>
      <w:r w:rsidR="00E351F0">
        <w:rPr>
          <w:rFonts w:ascii="Arial" w:hAnsi="Arial" w:cs="Arial"/>
          <w:bCs/>
          <w:sz w:val="24"/>
          <w:szCs w:val="24"/>
        </w:rPr>
        <w:t>957</w:t>
      </w:r>
      <w:r w:rsidR="00F36E79">
        <w:rPr>
          <w:rFonts w:ascii="Arial" w:hAnsi="Arial" w:cs="Arial"/>
          <w:bCs/>
          <w:sz w:val="24"/>
          <w:szCs w:val="24"/>
        </w:rPr>
        <w:t>/2025</w:t>
      </w:r>
    </w:p>
    <w:p w:rsidRPr="00CB6BF2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CB6BF2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CB6BF2">
        <w:rPr>
          <w:rFonts w:ascii="Arial" w:hAnsi="Arial" w:cs="Arial"/>
          <w:b w:val="false"/>
          <w:bCs/>
          <w:szCs w:val="24"/>
        </w:rPr>
        <w:t>Z A P I S N I K</w:t>
      </w:r>
    </w:p>
    <w:p w:rsidRPr="00CB6BF2" w:rsidR="00853FF6" w:rsidP="00C6522F" w:rsidRDefault="00071633" w14:paraId="6343EDBE" w14:textId="1E9C576A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CB6BF2">
        <w:rPr>
          <w:rFonts w:ascii="Arial" w:hAnsi="Arial" w:cs="Arial"/>
          <w:b w:val="false"/>
          <w:bCs/>
          <w:szCs w:val="24"/>
        </w:rPr>
        <w:t>S</w:t>
      </w:r>
      <w:r w:rsidRPr="00CB6BF2" w:rsidR="00853FF6">
        <w:rPr>
          <w:rFonts w:ascii="Arial" w:hAnsi="Arial" w:cs="Arial"/>
          <w:b w:val="false"/>
          <w:bCs/>
          <w:szCs w:val="24"/>
        </w:rPr>
        <w:t xml:space="preserve"> </w:t>
      </w:r>
      <w:r w:rsidR="00631FCA">
        <w:rPr>
          <w:rFonts w:ascii="Arial" w:hAnsi="Arial" w:cs="Arial"/>
          <w:b w:val="false"/>
          <w:bCs/>
          <w:szCs w:val="24"/>
        </w:rPr>
        <w:t xml:space="preserve">POSEBNOG </w:t>
      </w:r>
      <w:r w:rsidRPr="00CB6BF2" w:rsidR="00853FF6">
        <w:rPr>
          <w:rFonts w:ascii="Arial" w:hAnsi="Arial" w:cs="Arial"/>
          <w:b w:val="false"/>
          <w:bCs/>
          <w:szCs w:val="24"/>
        </w:rPr>
        <w:t>ISPITNOG ROČIŠTA</w:t>
      </w:r>
    </w:p>
    <w:p w:rsidRPr="00DB0532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C32F16" w:rsidR="000834CF" w:rsidP="004A2C95" w:rsidRDefault="008962AC" w14:paraId="3766DE3A" w14:textId="174F93B4">
      <w:pPr>
        <w:pStyle w:val="Default"/>
        <w:rPr>
          <w:rFonts w:ascii="Arial" w:hAnsi="Arial" w:cs="Arial"/>
        </w:rPr>
      </w:pPr>
      <w:r w:rsidRPr="00C32F16">
        <w:rPr>
          <w:rFonts w:ascii="Arial" w:hAnsi="Arial" w:cs="Arial"/>
          <w:bCs/>
        </w:rPr>
        <w:t xml:space="preserve">održanog dana </w:t>
      </w:r>
      <w:r w:rsidR="00631FCA">
        <w:rPr>
          <w:rFonts w:ascii="Arial" w:hAnsi="Arial" w:cs="Arial"/>
          <w:bCs/>
        </w:rPr>
        <w:t>11. studenog</w:t>
      </w:r>
      <w:r w:rsidRPr="00C32F16" w:rsidR="006A1E92">
        <w:rPr>
          <w:rFonts w:ascii="Arial" w:hAnsi="Arial" w:cs="Arial"/>
          <w:bCs/>
        </w:rPr>
        <w:t xml:space="preserve"> 2025.</w:t>
      </w:r>
      <w:r w:rsidRPr="00C32F16" w:rsidR="005F12F6">
        <w:rPr>
          <w:rFonts w:ascii="Arial" w:hAnsi="Arial" w:cs="Arial"/>
          <w:bCs/>
        </w:rPr>
        <w:t xml:space="preserve"> kod Trgovačkom sudu u Zagrebu</w:t>
      </w:r>
      <w:r w:rsidRPr="00C32F16" w:rsidR="00936802">
        <w:rPr>
          <w:rFonts w:ascii="Arial" w:hAnsi="Arial" w:cs="Arial"/>
          <w:bCs/>
        </w:rPr>
        <w:t xml:space="preserve">, </w:t>
      </w:r>
      <w:r w:rsidRPr="00C32F16" w:rsidR="00261AED">
        <w:rPr>
          <w:rFonts w:ascii="Arial" w:hAnsi="Arial" w:cs="Arial"/>
          <w:bCs/>
        </w:rPr>
        <w:t xml:space="preserve">u </w:t>
      </w:r>
      <w:r w:rsidRPr="00C32F16" w:rsidR="00FF32FD">
        <w:rPr>
          <w:rFonts w:ascii="Arial" w:hAnsi="Arial" w:cs="Arial"/>
          <w:bCs/>
        </w:rPr>
        <w:t>steča</w:t>
      </w:r>
      <w:r w:rsidRPr="00C32F16" w:rsidR="00FF32FD">
        <w:rPr>
          <w:rFonts w:ascii="Arial" w:hAnsi="Arial" w:cs="Arial"/>
        </w:rPr>
        <w:t>jnom postupku nad</w:t>
      </w:r>
      <w:r w:rsidRPr="00C32F16" w:rsidR="004B0A91">
        <w:rPr>
          <w:rFonts w:ascii="Arial" w:hAnsi="Arial" w:cs="Arial"/>
        </w:rPr>
        <w:t xml:space="preserve"> </w:t>
      </w:r>
      <w:r w:rsidRPr="00C32F16" w:rsidR="000E580B">
        <w:rPr>
          <w:rFonts w:ascii="Arial" w:hAnsi="Arial" w:cs="Arial"/>
        </w:rPr>
        <w:t xml:space="preserve"> </w:t>
      </w:r>
      <w:r w:rsidRPr="00C32F16" w:rsidR="00C32F16">
        <w:rPr>
          <w:rFonts w:ascii="Arial" w:hAnsi="Arial" w:cs="Arial"/>
        </w:rPr>
        <w:t xml:space="preserve">stečajnim </w:t>
      </w:r>
      <w:r w:rsidRPr="004A2C95" w:rsidR="00C32F16">
        <w:rPr>
          <w:rFonts w:ascii="Arial" w:hAnsi="Arial" w:cs="Arial"/>
        </w:rPr>
        <w:t xml:space="preserve">dužnikom </w:t>
      </w:r>
      <w:r w:rsidRPr="004A2C95" w:rsidR="0059708C">
        <w:rPr>
          <w:rFonts w:ascii="Arial" w:hAnsi="Arial" w:cs="Arial"/>
        </w:rPr>
        <w:t xml:space="preserve"> </w:t>
      </w:r>
      <w:r w:rsidRPr="004A2C95" w:rsidR="004A2C95">
        <w:rPr>
          <w:rFonts w:ascii="Arial" w:hAnsi="Arial" w:cs="Arial"/>
        </w:rPr>
        <w:t>P-Solutions Management&amp;Consulting d.o.o.</w:t>
      </w:r>
      <w:r w:rsidR="00BC45F0">
        <w:rPr>
          <w:rFonts w:ascii="Arial" w:hAnsi="Arial" w:cs="Arial"/>
        </w:rPr>
        <w:t>- u stečaju</w:t>
      </w:r>
      <w:r w:rsidRPr="004A2C95" w:rsidR="004A2C95">
        <w:rPr>
          <w:rFonts w:ascii="Arial" w:hAnsi="Arial" w:cs="Arial"/>
        </w:rPr>
        <w:t>, Zagreb, Slavonska avenija 1c, OIB: 11468495865</w:t>
      </w:r>
    </w:p>
    <w:p w:rsidRPr="00CB6BF2" w:rsidR="00BA203A" w:rsidP="00BA203A" w:rsidRDefault="00BA203A" w14:paraId="7C7424DF" w14:textId="77777777">
      <w:pPr>
        <w:pStyle w:val="Default"/>
        <w:spacing w:after="27"/>
        <w:jc w:val="both"/>
        <w:rPr>
          <w:rFonts w:ascii="Arial" w:hAnsi="Arial" w:cs="Arial"/>
        </w:rPr>
      </w:pPr>
    </w:p>
    <w:p w:rsidRPr="00CB6BF2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Nazočni od suda:</w:t>
      </w:r>
    </w:p>
    <w:p w:rsidRPr="00CB6BF2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Vesna Sremac Šoštar</w:t>
      </w:r>
      <w:r w:rsidRPr="00CB6BF2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CB6BF2" w:rsidR="00853FF6">
        <w:rPr>
          <w:rFonts w:ascii="Arial" w:hAnsi="Arial" w:cs="Arial"/>
          <w:bCs/>
          <w:sz w:val="24"/>
          <w:szCs w:val="24"/>
        </w:rPr>
        <w:t>sudac</w:t>
      </w:r>
    </w:p>
    <w:p w:rsidRPr="00CB6BF2" w:rsidR="00853FF6" w:rsidP="00126873" w:rsidRDefault="001D4B0C" w14:paraId="1B066AE8" w14:textId="231FD3B1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Vinka Mihalinčić</w:t>
      </w:r>
      <w:r w:rsidRPr="00CB6BF2" w:rsidR="00853FF6">
        <w:rPr>
          <w:rFonts w:ascii="Arial" w:hAnsi="Arial" w:cs="Arial"/>
          <w:bCs/>
          <w:sz w:val="24"/>
          <w:szCs w:val="24"/>
        </w:rPr>
        <w:t>, zapisničar</w:t>
      </w:r>
      <w:r w:rsidRPr="00CB6BF2" w:rsidR="00126873">
        <w:rPr>
          <w:rFonts w:ascii="Arial" w:hAnsi="Arial" w:cs="Arial"/>
          <w:bCs/>
          <w:sz w:val="24"/>
          <w:szCs w:val="24"/>
        </w:rPr>
        <w:tab/>
      </w:r>
    </w:p>
    <w:p w:rsidRPr="00CB6BF2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CB6BF2" w:rsidR="009835DE" w:rsidP="00C62C16" w:rsidRDefault="00853FF6" w14:paraId="11EFF28E" w14:textId="176E417D">
      <w:pPr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t>Utvrđuje se da je pristu</w:t>
      </w:r>
      <w:r w:rsidRPr="00CB6BF2" w:rsidR="002A3A8D">
        <w:rPr>
          <w:rFonts w:ascii="Arial" w:hAnsi="Arial" w:cs="Arial"/>
          <w:sz w:val="24"/>
          <w:szCs w:val="24"/>
        </w:rPr>
        <w:t>pio</w:t>
      </w:r>
      <w:r w:rsidRPr="00CB6BF2">
        <w:rPr>
          <w:rFonts w:ascii="Arial" w:hAnsi="Arial" w:cs="Arial"/>
          <w:sz w:val="24"/>
          <w:szCs w:val="24"/>
        </w:rPr>
        <w:t xml:space="preserve"> stečajn</w:t>
      </w:r>
      <w:r w:rsidRPr="00CB6BF2" w:rsidR="002A3A8D">
        <w:rPr>
          <w:rFonts w:ascii="Arial" w:hAnsi="Arial" w:cs="Arial"/>
          <w:sz w:val="24"/>
          <w:szCs w:val="24"/>
        </w:rPr>
        <w:t>i</w:t>
      </w:r>
      <w:r w:rsidRPr="00CB6BF2" w:rsidR="00DC6824">
        <w:rPr>
          <w:rFonts w:ascii="Arial" w:hAnsi="Arial" w:cs="Arial"/>
          <w:sz w:val="24"/>
          <w:szCs w:val="24"/>
        </w:rPr>
        <w:t xml:space="preserve"> </w:t>
      </w:r>
      <w:r w:rsidRPr="00CB6BF2" w:rsidR="00A63F46">
        <w:rPr>
          <w:rFonts w:ascii="Arial" w:hAnsi="Arial" w:cs="Arial"/>
          <w:sz w:val="24"/>
          <w:szCs w:val="24"/>
        </w:rPr>
        <w:t>upravitelj</w:t>
      </w:r>
      <w:r w:rsidR="008546BC">
        <w:rPr>
          <w:rFonts w:ascii="Arial" w:hAnsi="Arial" w:cs="Arial"/>
          <w:sz w:val="24"/>
          <w:szCs w:val="24"/>
        </w:rPr>
        <w:t xml:space="preserve"> </w:t>
      </w:r>
      <w:r w:rsidR="00BC45F0">
        <w:rPr>
          <w:rFonts w:ascii="Arial" w:hAnsi="Arial" w:cs="Arial"/>
          <w:sz w:val="24"/>
          <w:szCs w:val="24"/>
        </w:rPr>
        <w:t>Gordana Štifter Draščić</w:t>
      </w:r>
    </w:p>
    <w:p w:rsidRPr="00CB6BF2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ab/>
      </w:r>
    </w:p>
    <w:p w:rsidRPr="00CB6BF2" w:rsidR="00D4581C" w:rsidP="00C62C16" w:rsidRDefault="00071633" w14:paraId="4DA6A6BB" w14:textId="51ED88F9">
      <w:pPr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 xml:space="preserve">Započeto </w:t>
      </w:r>
      <w:r w:rsidRPr="00CB6BF2" w:rsidR="00E83A30">
        <w:rPr>
          <w:rFonts w:ascii="Arial" w:hAnsi="Arial" w:cs="Arial"/>
          <w:bCs/>
          <w:sz w:val="24"/>
          <w:szCs w:val="24"/>
        </w:rPr>
        <w:t xml:space="preserve">u </w:t>
      </w:r>
      <w:r w:rsidR="00BC45F0">
        <w:rPr>
          <w:rFonts w:ascii="Arial" w:hAnsi="Arial" w:cs="Arial"/>
          <w:bCs/>
          <w:sz w:val="24"/>
          <w:szCs w:val="24"/>
        </w:rPr>
        <w:t>10</w:t>
      </w:r>
      <w:r w:rsidR="003B0541">
        <w:rPr>
          <w:rFonts w:ascii="Arial" w:hAnsi="Arial" w:cs="Arial"/>
          <w:bCs/>
          <w:sz w:val="24"/>
          <w:szCs w:val="24"/>
        </w:rPr>
        <w:t>,</w:t>
      </w:r>
      <w:r w:rsidR="00C32F16">
        <w:rPr>
          <w:rFonts w:ascii="Arial" w:hAnsi="Arial" w:cs="Arial"/>
          <w:bCs/>
          <w:sz w:val="24"/>
          <w:szCs w:val="24"/>
        </w:rPr>
        <w:t>00</w:t>
      </w:r>
      <w:r w:rsidRPr="00CB6BF2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CB6BF2" w:rsidR="00853FF6">
        <w:rPr>
          <w:rFonts w:ascii="Arial" w:hAnsi="Arial" w:cs="Arial"/>
          <w:bCs/>
          <w:sz w:val="24"/>
          <w:szCs w:val="24"/>
        </w:rPr>
        <w:t>sati</w:t>
      </w:r>
    </w:p>
    <w:p w:rsidRPr="00CB6BF2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CB6BF2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Ročište je javno.</w:t>
      </w:r>
    </w:p>
    <w:p w:rsidRPr="00CB6BF2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 w14:paraId="6461FB65" w14:textId="53A86377">
      <w:pPr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 xml:space="preserve">Utvrđuje se da </w:t>
      </w:r>
      <w:r w:rsidRPr="00CB6BF2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Pr="00CB6BF2" w:rsidR="00D677FE">
        <w:rPr>
          <w:rFonts w:ascii="Arial" w:hAnsi="Arial" w:cs="Arial"/>
          <w:bCs/>
          <w:sz w:val="24"/>
          <w:szCs w:val="24"/>
        </w:rPr>
        <w:t xml:space="preserve"> </w:t>
      </w:r>
    </w:p>
    <w:p w:rsidR="004D4ED2" w:rsidP="00C62C16" w:rsidRDefault="004D4ED2" w14:paraId="7DFCBF2B" w14:textId="69A11D5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RH-MF-POREZNA UPRAVA – </w:t>
      </w:r>
      <w:r w:rsidR="00CA7E69">
        <w:rPr>
          <w:rFonts w:ascii="Arial" w:hAnsi="Arial" w:cs="Arial"/>
          <w:bCs/>
          <w:sz w:val="24"/>
          <w:szCs w:val="24"/>
        </w:rPr>
        <w:t>Nataša Lefort, savjenik ŽDO-a</w:t>
      </w:r>
    </w:p>
    <w:p w:rsidRPr="00CB6BF2" w:rsidR="00225E77" w:rsidP="00195F0D" w:rsidRDefault="00225E77" w14:paraId="625BDC7E" w14:textId="5606F851">
      <w:pPr>
        <w:jc w:val="both"/>
        <w:rPr>
          <w:rFonts w:ascii="Arial" w:hAnsi="Arial" w:cs="Arial"/>
          <w:bCs/>
          <w:sz w:val="24"/>
          <w:szCs w:val="24"/>
        </w:rPr>
      </w:pPr>
    </w:p>
    <w:p w:rsidRPr="00CB6BF2" w:rsidR="00261EED" w:rsidP="005F12F6" w:rsidRDefault="00261EED" w14:paraId="432C85EF" w14:textId="04C341E6">
      <w:pPr>
        <w:pStyle w:val="Naslov1"/>
        <w:ind w:firstLine="720"/>
        <w:jc w:val="both"/>
        <w:rPr>
          <w:rFonts w:ascii="Arial" w:hAnsi="Arial" w:cs="Arial"/>
          <w:b w:val="false"/>
          <w:szCs w:val="24"/>
        </w:rPr>
      </w:pPr>
      <w:r w:rsidRPr="00CB6BF2">
        <w:rPr>
          <w:rFonts w:ascii="Arial" w:hAnsi="Arial" w:cs="Arial"/>
          <w:b w:val="false"/>
          <w:szCs w:val="24"/>
        </w:rPr>
        <w:t xml:space="preserve">Utvrđuje se da je rješenjem od </w:t>
      </w:r>
      <w:r w:rsidR="00631FCA">
        <w:rPr>
          <w:rFonts w:ascii="Arial" w:hAnsi="Arial" w:cs="Arial"/>
          <w:b w:val="false"/>
          <w:szCs w:val="24"/>
        </w:rPr>
        <w:t xml:space="preserve">18. srpnja </w:t>
      </w:r>
      <w:r w:rsidR="00024D15">
        <w:rPr>
          <w:rFonts w:ascii="Arial" w:hAnsi="Arial" w:cs="Arial"/>
          <w:b w:val="false"/>
          <w:szCs w:val="24"/>
        </w:rPr>
        <w:t xml:space="preserve"> 2025</w:t>
      </w:r>
      <w:r w:rsidRPr="00CB6BF2">
        <w:rPr>
          <w:rFonts w:ascii="Arial" w:hAnsi="Arial" w:cs="Arial"/>
          <w:b w:val="false"/>
          <w:szCs w:val="24"/>
        </w:rPr>
        <w:t xml:space="preserve">., pod gornjim brojem, </w:t>
      </w:r>
      <w:r w:rsidR="00C32F16">
        <w:rPr>
          <w:rFonts w:ascii="Arial" w:hAnsi="Arial" w:cs="Arial"/>
          <w:b w:val="false"/>
          <w:szCs w:val="24"/>
        </w:rPr>
        <w:t xml:space="preserve">otvoren je stečajni postupak nad gore navedenim dužnikom </w:t>
      </w:r>
      <w:r w:rsidRPr="00CB6BF2">
        <w:rPr>
          <w:rFonts w:ascii="Arial" w:hAnsi="Arial" w:cs="Arial"/>
          <w:b w:val="false"/>
          <w:szCs w:val="24"/>
        </w:rPr>
        <w:t xml:space="preserve">te su pozvani vjerovnici na podnošenje prijava tražbine, koje rješenje je objavljeno na mrežnoj stranici e-oglasna ploča Trgovačkog suda u Zagrebu dana </w:t>
      </w:r>
      <w:r w:rsidR="00C32F16">
        <w:rPr>
          <w:rFonts w:ascii="Arial" w:hAnsi="Arial" w:cs="Arial"/>
          <w:b w:val="false"/>
          <w:szCs w:val="24"/>
        </w:rPr>
        <w:t>18</w:t>
      </w:r>
      <w:r w:rsidR="001D7B46">
        <w:rPr>
          <w:rFonts w:ascii="Arial" w:hAnsi="Arial" w:cs="Arial"/>
          <w:b w:val="false"/>
          <w:szCs w:val="24"/>
        </w:rPr>
        <w:t>. srpnja</w:t>
      </w:r>
      <w:r w:rsidR="00024D15">
        <w:rPr>
          <w:rFonts w:ascii="Arial" w:hAnsi="Arial" w:cs="Arial"/>
          <w:b w:val="false"/>
          <w:szCs w:val="24"/>
        </w:rPr>
        <w:t xml:space="preserve"> 2025.</w:t>
      </w:r>
    </w:p>
    <w:p w:rsidRPr="00CB6BF2" w:rsidR="007D4DBC" w:rsidP="007D4DBC" w:rsidRDefault="007D4DBC" w14:paraId="08C7C361" w14:textId="77777777">
      <w:pPr>
        <w:rPr>
          <w:rFonts w:ascii="Arial" w:hAnsi="Arial" w:cs="Arial"/>
          <w:sz w:val="24"/>
          <w:szCs w:val="24"/>
        </w:rPr>
      </w:pPr>
    </w:p>
    <w:p w:rsidRPr="00CB6BF2" w:rsidR="00A50713" w:rsidP="001C716F" w:rsidRDefault="00A3654E" w14:paraId="69E2045E" w14:textId="65714B77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t xml:space="preserve">     </w:t>
      </w:r>
      <w:r w:rsidRPr="00CB6BF2" w:rsidR="00A50713">
        <w:rPr>
          <w:rFonts w:ascii="Arial" w:hAnsi="Arial" w:cs="Arial"/>
          <w:sz w:val="24"/>
          <w:szCs w:val="24"/>
        </w:rPr>
        <w:t xml:space="preserve">Sud otvara ročište i objavljuje da je predmet današnjeg </w:t>
      </w:r>
      <w:r w:rsidR="00B066A2">
        <w:rPr>
          <w:rFonts w:ascii="Arial" w:hAnsi="Arial" w:cs="Arial"/>
          <w:sz w:val="24"/>
          <w:szCs w:val="24"/>
        </w:rPr>
        <w:t xml:space="preserve">posebnog ispitnog </w:t>
      </w:r>
      <w:r w:rsidRPr="00CB6BF2" w:rsidR="00A50713">
        <w:rPr>
          <w:rFonts w:ascii="Arial" w:hAnsi="Arial" w:cs="Arial"/>
          <w:sz w:val="24"/>
          <w:szCs w:val="24"/>
        </w:rPr>
        <w:t xml:space="preserve">ročišta ispitivanje prijavljenih tražbina </w:t>
      </w:r>
      <w:r w:rsidR="00B066A2">
        <w:rPr>
          <w:rFonts w:ascii="Arial" w:hAnsi="Arial" w:cs="Arial"/>
          <w:sz w:val="24"/>
          <w:szCs w:val="24"/>
        </w:rPr>
        <w:t>u prvom višem isplatnom</w:t>
      </w:r>
      <w:r w:rsidRPr="00CB6BF2" w:rsidR="00A50713">
        <w:rPr>
          <w:rFonts w:ascii="Arial" w:hAnsi="Arial" w:cs="Arial"/>
          <w:sz w:val="24"/>
          <w:szCs w:val="24"/>
        </w:rPr>
        <w:t xml:space="preserve"> redu kako su uneseni u tablice koje je sastavio stečajni upravitelj i koje tablice su sukladno odredbi čl. 259. Stečajnog zakona ( u daljnjem tekstu SZ-a, </w:t>
      </w:r>
      <w:r w:rsidRPr="00CB6BF2" w:rsidR="008F4D4B">
        <w:rPr>
          <w:rFonts w:ascii="Arial" w:hAnsi="Arial" w:cs="Arial"/>
          <w:sz w:val="24"/>
          <w:szCs w:val="24"/>
        </w:rPr>
        <w:t>(</w:t>
      </w:r>
      <w:r w:rsidRPr="00CB6BF2" w:rsidR="00A50713">
        <w:rPr>
          <w:rFonts w:ascii="Arial" w:hAnsi="Arial" w:cs="Arial"/>
          <w:sz w:val="24"/>
          <w:szCs w:val="24"/>
        </w:rPr>
        <w:t>NN 71/</w:t>
      </w:r>
      <w:r w:rsidR="007F1029">
        <w:rPr>
          <w:rFonts w:ascii="Arial" w:hAnsi="Arial" w:cs="Arial"/>
          <w:sz w:val="24"/>
          <w:szCs w:val="24"/>
        </w:rPr>
        <w:t>20</w:t>
      </w:r>
      <w:r w:rsidRPr="00CB6BF2" w:rsidR="00A50713">
        <w:rPr>
          <w:rFonts w:ascii="Arial" w:hAnsi="Arial" w:cs="Arial"/>
          <w:sz w:val="24"/>
          <w:szCs w:val="24"/>
        </w:rPr>
        <w:t>15</w:t>
      </w:r>
      <w:r w:rsidRPr="00CB6BF2" w:rsidR="00C874A9">
        <w:rPr>
          <w:rFonts w:ascii="Arial" w:hAnsi="Arial" w:cs="Arial"/>
          <w:sz w:val="24"/>
          <w:szCs w:val="24"/>
        </w:rPr>
        <w:t>, 104/</w:t>
      </w:r>
      <w:r w:rsidR="007F1029">
        <w:rPr>
          <w:rFonts w:ascii="Arial" w:hAnsi="Arial" w:cs="Arial"/>
          <w:sz w:val="24"/>
          <w:szCs w:val="24"/>
        </w:rPr>
        <w:t>20</w:t>
      </w:r>
      <w:r w:rsidRPr="00CB6BF2" w:rsidR="00C874A9">
        <w:rPr>
          <w:rFonts w:ascii="Arial" w:hAnsi="Arial" w:cs="Arial"/>
          <w:sz w:val="24"/>
          <w:szCs w:val="24"/>
        </w:rPr>
        <w:t>17</w:t>
      </w:r>
      <w:r w:rsidRPr="00CB6BF2" w:rsidR="00152098">
        <w:rPr>
          <w:rFonts w:ascii="Arial" w:hAnsi="Arial" w:cs="Arial"/>
          <w:sz w:val="24"/>
          <w:szCs w:val="24"/>
        </w:rPr>
        <w:t>,36/</w:t>
      </w:r>
      <w:r w:rsidR="007F1029">
        <w:rPr>
          <w:rFonts w:ascii="Arial" w:hAnsi="Arial" w:cs="Arial"/>
          <w:sz w:val="24"/>
          <w:szCs w:val="24"/>
        </w:rPr>
        <w:t>20</w:t>
      </w:r>
      <w:r w:rsidRPr="00CB6BF2" w:rsidR="00152098">
        <w:rPr>
          <w:rFonts w:ascii="Arial" w:hAnsi="Arial" w:cs="Arial"/>
          <w:sz w:val="24"/>
          <w:szCs w:val="24"/>
        </w:rPr>
        <w:t>22</w:t>
      </w:r>
      <w:r w:rsidR="007F1029">
        <w:rPr>
          <w:rFonts w:ascii="Arial" w:hAnsi="Arial" w:cs="Arial"/>
          <w:sz w:val="24"/>
          <w:szCs w:val="24"/>
        </w:rPr>
        <w:t>, 27</w:t>
      </w:r>
      <w:r w:rsidRPr="00CB6BF2" w:rsidR="00EE1384">
        <w:rPr>
          <w:rFonts w:ascii="Arial" w:hAnsi="Arial" w:cs="Arial"/>
          <w:sz w:val="24"/>
          <w:szCs w:val="24"/>
        </w:rPr>
        <w:t>/</w:t>
      </w:r>
      <w:r w:rsidR="007F1029">
        <w:rPr>
          <w:rFonts w:ascii="Arial" w:hAnsi="Arial" w:cs="Arial"/>
          <w:sz w:val="24"/>
          <w:szCs w:val="24"/>
        </w:rPr>
        <w:t>2024</w:t>
      </w:r>
      <w:r w:rsidRPr="00CB6BF2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CB6BF2" w:rsidR="008612E8">
        <w:rPr>
          <w:rFonts w:ascii="Arial" w:hAnsi="Arial" w:cs="Arial"/>
          <w:sz w:val="24"/>
          <w:szCs w:val="24"/>
        </w:rPr>
        <w:t>9/I u Trgovačkom sudu u Zagrebu, Livadarski put 7.</w:t>
      </w:r>
      <w:r w:rsidRPr="00CB6BF2" w:rsidR="00A50713">
        <w:rPr>
          <w:rFonts w:ascii="Arial" w:hAnsi="Arial" w:cs="Arial"/>
          <w:sz w:val="24"/>
          <w:szCs w:val="24"/>
        </w:rPr>
        <w:t xml:space="preserve">   </w:t>
      </w:r>
    </w:p>
    <w:p w:rsidRPr="00CB6BF2" w:rsidR="00E42E6C" w:rsidP="007648D9" w:rsidRDefault="00A50713" w14:paraId="1ECE8961" w14:textId="7832397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CB6BF2" w:rsidR="00D31E6F">
        <w:rPr>
          <w:rFonts w:ascii="Arial" w:hAnsi="Arial" w:cs="Arial"/>
          <w:sz w:val="24"/>
          <w:szCs w:val="24"/>
        </w:rPr>
        <w:t xml:space="preserve">od </w:t>
      </w:r>
      <w:r w:rsidR="00E95F9F">
        <w:rPr>
          <w:rFonts w:ascii="Arial" w:hAnsi="Arial" w:cs="Arial"/>
          <w:sz w:val="24"/>
          <w:szCs w:val="24"/>
        </w:rPr>
        <w:t>18</w:t>
      </w:r>
      <w:r w:rsidR="001D7B46">
        <w:rPr>
          <w:rFonts w:ascii="Arial" w:hAnsi="Arial" w:cs="Arial"/>
          <w:sz w:val="24"/>
          <w:szCs w:val="24"/>
        </w:rPr>
        <w:t>. srpnja</w:t>
      </w:r>
      <w:r w:rsidR="001814D1">
        <w:rPr>
          <w:rFonts w:ascii="Arial" w:hAnsi="Arial" w:cs="Arial"/>
          <w:sz w:val="24"/>
          <w:szCs w:val="24"/>
        </w:rPr>
        <w:t xml:space="preserve"> </w:t>
      </w:r>
      <w:r w:rsidR="00255E4B">
        <w:rPr>
          <w:rFonts w:ascii="Arial" w:hAnsi="Arial" w:cs="Arial"/>
          <w:sz w:val="24"/>
          <w:szCs w:val="24"/>
        </w:rPr>
        <w:t>2025.</w:t>
      </w:r>
    </w:p>
    <w:p w:rsidRPr="00CB6BF2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CB6BF2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CB6BF2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CB6BF2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CB6BF2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CB6BF2" w:rsidR="00A50713" w:rsidP="007648D9" w:rsidRDefault="00A50713" w14:paraId="571BE91A" w14:textId="246464B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CB6BF2" w:rsidR="00E90AD3">
        <w:rPr>
          <w:rFonts w:ascii="Arial" w:hAnsi="Arial" w:cs="Arial"/>
          <w:sz w:val="24"/>
          <w:szCs w:val="24"/>
        </w:rPr>
        <w:t>jnom postupku ima vjerovnika</w:t>
      </w:r>
      <w:r w:rsidRPr="00CB6BF2" w:rsidR="00C778BB">
        <w:rPr>
          <w:rFonts w:ascii="Arial" w:hAnsi="Arial" w:cs="Arial"/>
          <w:sz w:val="24"/>
          <w:szCs w:val="24"/>
        </w:rPr>
        <w:t xml:space="preserve"> </w:t>
      </w:r>
      <w:r w:rsidR="00E95F9F">
        <w:rPr>
          <w:rFonts w:ascii="Arial" w:hAnsi="Arial" w:cs="Arial"/>
          <w:sz w:val="24"/>
          <w:szCs w:val="24"/>
        </w:rPr>
        <w:t xml:space="preserve"> </w:t>
      </w:r>
      <w:r w:rsidRPr="00CB6BF2" w:rsidR="00E00C8F">
        <w:rPr>
          <w:rFonts w:ascii="Arial" w:hAnsi="Arial" w:cs="Arial"/>
          <w:sz w:val="24"/>
          <w:szCs w:val="24"/>
        </w:rPr>
        <w:t xml:space="preserve"> </w:t>
      </w:r>
      <w:r w:rsidRPr="00CB6BF2" w:rsidR="00D355B3">
        <w:rPr>
          <w:rFonts w:ascii="Arial" w:hAnsi="Arial" w:cs="Arial"/>
          <w:sz w:val="24"/>
          <w:szCs w:val="24"/>
        </w:rPr>
        <w:t xml:space="preserve">I. </w:t>
      </w:r>
      <w:r w:rsidRPr="00CB6BF2">
        <w:rPr>
          <w:rFonts w:ascii="Arial" w:hAnsi="Arial" w:cs="Arial"/>
          <w:sz w:val="24"/>
          <w:szCs w:val="24"/>
        </w:rPr>
        <w:t xml:space="preserve"> višeg isplatnog reda. </w:t>
      </w:r>
    </w:p>
    <w:p w:rsidR="001D786D" w:rsidP="006C36FA" w:rsidRDefault="00A50713" w14:paraId="0E643EF2" w14:textId="415E92F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t>Stečajni upravitelj čita pr</w:t>
      </w:r>
      <w:r w:rsidRPr="00CB6BF2" w:rsidR="00E90AD3">
        <w:rPr>
          <w:rFonts w:ascii="Arial" w:hAnsi="Arial" w:cs="Arial"/>
          <w:sz w:val="24"/>
          <w:szCs w:val="24"/>
        </w:rPr>
        <w:t>ijavljene tražbine vjerovnika</w:t>
      </w:r>
      <w:r w:rsidR="008C3720">
        <w:rPr>
          <w:rFonts w:ascii="Arial" w:hAnsi="Arial" w:cs="Arial"/>
          <w:sz w:val="24"/>
          <w:szCs w:val="24"/>
        </w:rPr>
        <w:t xml:space="preserve"> </w:t>
      </w:r>
      <w:r w:rsidRPr="00CB6BF2" w:rsidR="00E00C8F">
        <w:rPr>
          <w:rFonts w:ascii="Arial" w:hAnsi="Arial" w:cs="Arial"/>
          <w:sz w:val="24"/>
          <w:szCs w:val="24"/>
        </w:rPr>
        <w:t xml:space="preserve"> </w:t>
      </w:r>
      <w:r w:rsidRPr="00CB6BF2" w:rsidR="00D355B3">
        <w:rPr>
          <w:rFonts w:ascii="Arial" w:hAnsi="Arial" w:cs="Arial"/>
          <w:sz w:val="24"/>
          <w:szCs w:val="24"/>
        </w:rPr>
        <w:t xml:space="preserve">I. </w:t>
      </w:r>
      <w:r w:rsidRPr="00CB6BF2">
        <w:rPr>
          <w:rFonts w:ascii="Arial" w:hAnsi="Arial" w:cs="Arial"/>
          <w:sz w:val="24"/>
          <w:szCs w:val="24"/>
        </w:rPr>
        <w:t xml:space="preserve"> višeg isplatnog reda.</w:t>
      </w:r>
    </w:p>
    <w:p w:rsidR="00730B56" w:rsidP="00730B56" w:rsidRDefault="00730B56" w14:paraId="1A6BEE8E" w14:textId="77777777">
      <w:pPr>
        <w:jc w:val="both"/>
        <w:rPr>
          <w:rFonts w:ascii="Arial" w:hAnsi="Arial" w:cs="Arial"/>
          <w:sz w:val="24"/>
          <w:szCs w:val="24"/>
        </w:rPr>
      </w:pPr>
    </w:p>
    <w:p w:rsidRPr="00730B56" w:rsidR="00FE0A23" w:rsidP="00730B56" w:rsidRDefault="00FE0A23" w14:paraId="22B482AA" w14:textId="3637950C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730B56">
        <w:rPr>
          <w:rFonts w:ascii="Arial" w:hAnsi="Arial" w:cs="Arial"/>
          <w:sz w:val="24"/>
          <w:szCs w:val="24"/>
        </w:rPr>
        <w:t>viši isplatni red</w:t>
      </w:r>
    </w:p>
    <w:p w:rsidR="00663B9A" w:rsidP="00663B9A" w:rsidRDefault="00663B9A" w14:paraId="012CF7EA" w14:textId="04EFE5D5">
      <w:pPr>
        <w:spacing w:before="2"/>
        <w:rPr>
          <w:b/>
          <w:sz w:val="7"/>
        </w:rPr>
      </w:pPr>
    </w:p>
    <w:tbl>
      <w:tblPr>
        <w:tblStyle w:val="TableNormal"/>
        <w:tblW w:w="5000" w:type="pct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ook w:firstRow="1" w:lastRow="1" w:firstColumn="1" w:lastColumn="1" w:noHBand="0" w:noVBand="0" w:val="01E0"/>
      </w:tblPr>
      <w:tblGrid>
        <w:gridCol w:w="546"/>
        <w:gridCol w:w="1277"/>
        <w:gridCol w:w="962"/>
        <w:gridCol w:w="1304"/>
        <w:gridCol w:w="803"/>
        <w:gridCol w:w="772"/>
        <w:gridCol w:w="850"/>
        <w:gridCol w:w="1008"/>
        <w:gridCol w:w="702"/>
        <w:gridCol w:w="840"/>
      </w:tblGrid>
      <w:tr w:rsidRPr="004B3A67" w:rsidR="00F756ED" w:rsidTr="00947EC1" w14:paraId="1FED182F" w14:textId="77777777">
        <w:trPr>
          <w:trHeight w:val="1185"/>
        </w:trPr>
        <w:tc>
          <w:tcPr>
            <w:tcW w:w="220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779F9ED9" w14:textId="77777777">
            <w:pPr>
              <w:pStyle w:val="TableParagraph"/>
              <w:spacing w:before="55"/>
              <w:ind w:left="57" w:right="202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4"/>
                <w:sz w:val="16"/>
                <w:szCs w:val="16"/>
              </w:rPr>
              <w:t>Red broj</w:t>
            </w:r>
          </w:p>
        </w:tc>
        <w:tc>
          <w:tcPr>
            <w:tcW w:w="778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419DDAA0" w14:textId="77777777">
            <w:pPr>
              <w:pStyle w:val="TableParagraph"/>
              <w:spacing w:before="55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Ime</w:t>
            </w:r>
            <w:r w:rsidRPr="004B3A67"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z w:val="16"/>
                <w:szCs w:val="16"/>
              </w:rPr>
              <w:t>i</w:t>
            </w:r>
            <w:r w:rsidRPr="004B3A67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z w:val="16"/>
                <w:szCs w:val="16"/>
              </w:rPr>
              <w:t>prezime/tvrtka</w:t>
            </w:r>
            <w:r w:rsidRPr="004B3A67"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z w:val="16"/>
                <w:szCs w:val="16"/>
              </w:rPr>
              <w:t>ili naziv vjerovnika</w:t>
            </w:r>
          </w:p>
        </w:tc>
        <w:tc>
          <w:tcPr>
            <w:tcW w:w="533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5FD90643" w14:textId="77777777">
            <w:pPr>
              <w:pStyle w:val="TableParagraph"/>
              <w:spacing w:before="55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OIB</w:t>
            </w:r>
            <w:r w:rsidRPr="004B3A67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555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23D225E3" w14:textId="77777777">
            <w:pPr>
              <w:pStyle w:val="TableParagraph"/>
              <w:spacing w:before="55"/>
              <w:ind w:right="598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Adresa vjerovnika</w:t>
            </w:r>
          </w:p>
        </w:tc>
        <w:tc>
          <w:tcPr>
            <w:tcW w:w="541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50043E5F" w14:textId="77777777">
            <w:pPr>
              <w:pStyle w:val="TableParagraph"/>
              <w:spacing w:before="55"/>
              <w:ind w:right="66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Iznos prijavljenih tražbina</w:t>
            </w:r>
          </w:p>
        </w:tc>
        <w:tc>
          <w:tcPr>
            <w:tcW w:w="529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4DD9923C" w14:textId="77777777">
            <w:pPr>
              <w:pStyle w:val="TableParagraph"/>
              <w:spacing w:before="55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Pravna</w:t>
            </w:r>
            <w:r w:rsidRPr="004B3A67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osnova prijavljene tražbine</w:t>
            </w:r>
          </w:p>
        </w:tc>
        <w:tc>
          <w:tcPr>
            <w:tcW w:w="559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2ECBEBD4" w14:textId="77777777">
            <w:pPr>
              <w:pStyle w:val="TableParagraph"/>
              <w:spacing w:before="55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Iznos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priznate</w:t>
            </w:r>
          </w:p>
          <w:p w:rsidRPr="004B3A67" w:rsidR="00F756ED" w:rsidP="00947EC1" w:rsidRDefault="00F756ED" w14:paraId="6022EA4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</w:p>
        </w:tc>
        <w:tc>
          <w:tcPr>
            <w:tcW w:w="439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36834DFC" w14:textId="77777777">
            <w:pPr>
              <w:pStyle w:val="TableParagraph"/>
              <w:spacing w:before="55"/>
              <w:ind w:right="351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Iznos osporene tražbine</w:t>
            </w:r>
          </w:p>
        </w:tc>
        <w:tc>
          <w:tcPr>
            <w:tcW w:w="310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6653975C" w14:textId="77777777">
            <w:pPr>
              <w:pStyle w:val="TableParagraph"/>
              <w:spacing w:before="55"/>
              <w:ind w:left="56" w:right="87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Razlog ospora- vanja tražbine</w:t>
            </w:r>
          </w:p>
        </w:tc>
        <w:tc>
          <w:tcPr>
            <w:tcW w:w="537" w:type="pct"/>
            <w:tcBorders>
              <w:bottom w:val="single" w:color="000000" w:sz="4" w:space="0"/>
            </w:tcBorders>
          </w:tcPr>
          <w:p w:rsidRPr="004B3A67" w:rsidR="00F756ED" w:rsidP="00947EC1" w:rsidRDefault="00F756ED" w14:paraId="2FE283F5" w14:textId="77777777">
            <w:pPr>
              <w:pStyle w:val="TableParagraph"/>
              <w:spacing w:before="55"/>
              <w:ind w:right="50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Pravna</w:t>
            </w:r>
            <w:r w:rsidRPr="004B3A67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osnova priznate tražbine</w:t>
            </w:r>
          </w:p>
        </w:tc>
      </w:tr>
      <w:tr w:rsidRPr="004B3A67" w:rsidR="00F756ED" w:rsidTr="00947EC1" w14:paraId="141E931F" w14:textId="77777777">
        <w:trPr>
          <w:trHeight w:val="1720"/>
        </w:trPr>
        <w:tc>
          <w:tcPr>
            <w:tcW w:w="220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65C5962B" w14:textId="77777777">
            <w:pPr>
              <w:pStyle w:val="TableParagraph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>1.</w:t>
            </w:r>
          </w:p>
        </w:tc>
        <w:tc>
          <w:tcPr>
            <w:tcW w:w="778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681EDA51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REPUBLIKA</w:t>
            </w:r>
            <w:r w:rsidRPr="004B3A67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 xml:space="preserve">HRVATSKA, MINISTARSTVO </w:t>
            </w:r>
            <w:r w:rsidRPr="004B3A67">
              <w:rPr>
                <w:rFonts w:ascii="Arial" w:hAnsi="Arial" w:cs="Arial"/>
                <w:sz w:val="16"/>
                <w:szCs w:val="16"/>
              </w:rPr>
              <w:t xml:space="preserve">FINANCIJA, POREZNA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UPRAVA</w:t>
            </w:r>
          </w:p>
          <w:p w:rsidRPr="004B3A67" w:rsidR="00F756ED" w:rsidP="00947EC1" w:rsidRDefault="00F756ED" w14:paraId="02AA4872" w14:textId="77777777">
            <w:pPr>
              <w:pStyle w:val="TableParagraph"/>
              <w:spacing w:line="267" w:lineRule="exact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Zastupana</w:t>
            </w:r>
            <w:r w:rsidRPr="004B3A67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z w:val="16"/>
                <w:szCs w:val="16"/>
              </w:rPr>
              <w:t>po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z w:val="16"/>
                <w:szCs w:val="16"/>
              </w:rPr>
              <w:t>ŽDO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10"/>
                <w:sz w:val="16"/>
                <w:szCs w:val="16"/>
              </w:rPr>
              <w:t>u</w:t>
            </w:r>
          </w:p>
          <w:p w:rsidRPr="004B3A67" w:rsidR="00F756ED" w:rsidP="00947EC1" w:rsidRDefault="00F756ED" w14:paraId="59A9E9EC" w14:textId="77777777">
            <w:pPr>
              <w:pStyle w:val="TableParagraph"/>
              <w:spacing w:before="1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Velikoj</w:t>
            </w:r>
            <w:r w:rsidRPr="004B3A67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Gorici</w:t>
            </w:r>
          </w:p>
        </w:tc>
        <w:tc>
          <w:tcPr>
            <w:tcW w:w="533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667FD887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18683136487</w:t>
            </w:r>
          </w:p>
        </w:tc>
        <w:tc>
          <w:tcPr>
            <w:tcW w:w="555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51A2A30F" w14:textId="77777777">
            <w:pPr>
              <w:pStyle w:val="TableParagraph"/>
              <w:spacing w:line="267" w:lineRule="exact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Zagreb,</w:t>
            </w:r>
          </w:p>
          <w:p w:rsidRPr="004B3A67" w:rsidR="00F756ED" w:rsidP="00947EC1" w:rsidRDefault="00F756ED" w14:paraId="6756657E" w14:textId="77777777">
            <w:pPr>
              <w:pStyle w:val="TableParagraph"/>
              <w:spacing w:line="267" w:lineRule="exact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Katančićeva</w:t>
            </w:r>
            <w:r w:rsidRPr="004B3A67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10"/>
                <w:sz w:val="16"/>
                <w:szCs w:val="16"/>
              </w:rPr>
              <w:t>5</w:t>
            </w:r>
          </w:p>
        </w:tc>
        <w:tc>
          <w:tcPr>
            <w:tcW w:w="541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788073F4" w14:textId="77777777">
            <w:pPr>
              <w:pStyle w:val="TableParagraph"/>
              <w:ind w:left="8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1.963,08</w:t>
            </w:r>
            <w:r w:rsidRPr="004B3A67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>EUR</w:t>
            </w:r>
          </w:p>
        </w:tc>
        <w:tc>
          <w:tcPr>
            <w:tcW w:w="529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72ED4808" w14:textId="77777777">
            <w:pPr>
              <w:pStyle w:val="TableParagraph"/>
              <w:spacing w:before="56" w:line="237" w:lineRule="auto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Doprinosi-radni odnos,</w:t>
            </w:r>
          </w:p>
          <w:p w:rsidRPr="004B3A67" w:rsidR="00F756ED" w:rsidP="00947EC1" w:rsidRDefault="00F756ED" w14:paraId="13F1466E" w14:textId="77777777">
            <w:pPr>
              <w:pStyle w:val="TableParagraph"/>
              <w:spacing w:before="1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Ovršna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isprava</w:t>
            </w:r>
          </w:p>
        </w:tc>
        <w:tc>
          <w:tcPr>
            <w:tcW w:w="559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2A27B69D" w14:textId="77777777">
            <w:pPr>
              <w:pStyle w:val="TableParagraph"/>
              <w:ind w:left="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1.963,08</w:t>
            </w:r>
            <w:r w:rsidRPr="004B3A67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>EUR</w:t>
            </w:r>
          </w:p>
        </w:tc>
        <w:tc>
          <w:tcPr>
            <w:tcW w:w="439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509577E8" w14:textId="77777777">
            <w:pPr>
              <w:pStyle w:val="TableParagraph"/>
              <w:ind w:lef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310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1125D514" w14:textId="77777777">
            <w:pPr>
              <w:pStyle w:val="TableParagraph"/>
              <w:ind w:lef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537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736C12EA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Ovršna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isprava</w:t>
            </w:r>
          </w:p>
        </w:tc>
      </w:tr>
      <w:tr w:rsidRPr="004B3A67" w:rsidR="00F756ED" w:rsidTr="00947EC1" w14:paraId="011DB76F" w14:textId="77777777">
        <w:trPr>
          <w:trHeight w:val="916"/>
        </w:trPr>
        <w:tc>
          <w:tcPr>
            <w:tcW w:w="220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73FEC654" w14:textId="77777777">
            <w:pPr>
              <w:pStyle w:val="TableParagraph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>2.</w:t>
            </w:r>
          </w:p>
        </w:tc>
        <w:tc>
          <w:tcPr>
            <w:tcW w:w="778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100B7BF4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IVAN</w:t>
            </w:r>
            <w:r w:rsidRPr="004B3A67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PLAVOTIĆ</w:t>
            </w:r>
          </w:p>
        </w:tc>
        <w:tc>
          <w:tcPr>
            <w:tcW w:w="533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239F07C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14250477206</w:t>
            </w:r>
          </w:p>
        </w:tc>
        <w:tc>
          <w:tcPr>
            <w:tcW w:w="555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26FAF3E1" w14:textId="77777777">
            <w:pPr>
              <w:pStyle w:val="TableParagraph"/>
              <w:ind w:right="390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Zagreb,</w:t>
            </w:r>
            <w:r w:rsidRPr="004B3A67"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z w:val="16"/>
                <w:szCs w:val="16"/>
              </w:rPr>
              <w:t xml:space="preserve">Ulica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Ivana</w:t>
            </w:r>
          </w:p>
          <w:p w:rsidRPr="004B3A67" w:rsidR="00F756ED" w:rsidP="00947EC1" w:rsidRDefault="00F756ED" w14:paraId="046ABF41" w14:textId="77777777">
            <w:pPr>
              <w:pStyle w:val="TableParagraph"/>
              <w:spacing w:before="1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Kukuljevića</w:t>
            </w:r>
            <w:r w:rsidRPr="004B3A67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>27</w:t>
            </w:r>
          </w:p>
        </w:tc>
        <w:tc>
          <w:tcPr>
            <w:tcW w:w="541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0E37E327" w14:textId="77777777">
            <w:pPr>
              <w:pStyle w:val="TableParagraph"/>
              <w:ind w:left="8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6.766,88</w:t>
            </w:r>
            <w:r w:rsidRPr="004B3A67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>EUR</w:t>
            </w:r>
          </w:p>
        </w:tc>
        <w:tc>
          <w:tcPr>
            <w:tcW w:w="529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11120E09" w14:textId="77777777">
            <w:pPr>
              <w:pStyle w:val="TableParagraph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Radni</w:t>
            </w:r>
            <w:r w:rsidRPr="004B3A67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odnos</w:t>
            </w:r>
          </w:p>
        </w:tc>
        <w:tc>
          <w:tcPr>
            <w:tcW w:w="559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7CB131F4" w14:textId="77777777">
            <w:pPr>
              <w:pStyle w:val="TableParagraph"/>
              <w:ind w:left="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6.766,88</w:t>
            </w:r>
            <w:r w:rsidRPr="004B3A67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>EUR</w:t>
            </w:r>
          </w:p>
        </w:tc>
        <w:tc>
          <w:tcPr>
            <w:tcW w:w="439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34D650CE" w14:textId="77777777">
            <w:pPr>
              <w:pStyle w:val="TableParagraph"/>
              <w:ind w:lef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310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1CE6CFB8" w14:textId="77777777">
            <w:pPr>
              <w:pStyle w:val="TableParagraph"/>
              <w:ind w:lef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537" w:type="pct"/>
            <w:tcBorders>
              <w:top w:val="single" w:color="000000" w:sz="4" w:space="0"/>
              <w:bottom w:val="single" w:color="000000" w:sz="4" w:space="0"/>
            </w:tcBorders>
          </w:tcPr>
          <w:p w:rsidRPr="004B3A67" w:rsidR="00F756ED" w:rsidP="00947EC1" w:rsidRDefault="00F756ED" w14:paraId="5DBB9A5D" w14:textId="77777777">
            <w:pPr>
              <w:pStyle w:val="TableParagraph"/>
              <w:ind w:right="50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Ugovor</w:t>
            </w:r>
            <w:r w:rsidRPr="004B3A67"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z w:val="16"/>
                <w:szCs w:val="16"/>
              </w:rPr>
              <w:t>o</w:t>
            </w:r>
            <w:r w:rsidRPr="004B3A67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z w:val="16"/>
                <w:szCs w:val="16"/>
              </w:rPr>
              <w:t>radu, JOPPD obrasci</w:t>
            </w:r>
          </w:p>
        </w:tc>
      </w:tr>
      <w:tr w:rsidRPr="004B3A67" w:rsidR="00F756ED" w:rsidTr="00947EC1" w14:paraId="003C0722" w14:textId="77777777">
        <w:trPr>
          <w:trHeight w:val="755"/>
        </w:trPr>
        <w:tc>
          <w:tcPr>
            <w:tcW w:w="220" w:type="pct"/>
            <w:tcBorders>
              <w:top w:val="single" w:color="000000" w:sz="4" w:space="0"/>
            </w:tcBorders>
          </w:tcPr>
          <w:p w:rsidRPr="004B3A67" w:rsidR="00F756ED" w:rsidP="00947EC1" w:rsidRDefault="00F756ED" w14:paraId="6C12C209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pct"/>
            <w:tcBorders>
              <w:top w:val="single" w:color="000000" w:sz="4" w:space="0"/>
            </w:tcBorders>
          </w:tcPr>
          <w:p w:rsidRPr="004B3A67" w:rsidR="00F756ED" w:rsidP="00947EC1" w:rsidRDefault="00F756ED" w14:paraId="26AAD3A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pacing w:val="-2"/>
                <w:sz w:val="16"/>
                <w:szCs w:val="16"/>
              </w:rPr>
              <w:t>UKUPNO</w:t>
            </w:r>
          </w:p>
        </w:tc>
        <w:tc>
          <w:tcPr>
            <w:tcW w:w="533" w:type="pct"/>
            <w:tcBorders>
              <w:top w:val="single" w:color="000000" w:sz="4" w:space="0"/>
            </w:tcBorders>
          </w:tcPr>
          <w:p w:rsidRPr="004B3A67" w:rsidR="00F756ED" w:rsidP="00947EC1" w:rsidRDefault="00F756ED" w14:paraId="028565FD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color="000000" w:sz="4" w:space="0"/>
            </w:tcBorders>
          </w:tcPr>
          <w:p w:rsidRPr="004B3A67" w:rsidR="00F756ED" w:rsidP="00947EC1" w:rsidRDefault="00F756ED" w14:paraId="52A64B9D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tcBorders>
              <w:top w:val="single" w:color="000000" w:sz="4" w:space="0"/>
            </w:tcBorders>
          </w:tcPr>
          <w:p w:rsidRPr="004B3A67" w:rsidR="00F756ED" w:rsidP="00947EC1" w:rsidRDefault="00F756ED" w14:paraId="50AFA26C" w14:textId="77777777">
            <w:pPr>
              <w:pStyle w:val="TableParagraph"/>
              <w:ind w:left="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8.729,96</w:t>
            </w:r>
            <w:r w:rsidRPr="004B3A67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>EUR</w:t>
            </w:r>
          </w:p>
        </w:tc>
        <w:tc>
          <w:tcPr>
            <w:tcW w:w="529" w:type="pct"/>
            <w:tcBorders>
              <w:top w:val="single" w:color="000000" w:sz="4" w:space="0"/>
            </w:tcBorders>
          </w:tcPr>
          <w:p w:rsidRPr="004B3A67" w:rsidR="00F756ED" w:rsidP="00947EC1" w:rsidRDefault="00F756ED" w14:paraId="7CF6F8A6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color="000000" w:sz="4" w:space="0"/>
            </w:tcBorders>
          </w:tcPr>
          <w:p w:rsidRPr="004B3A67" w:rsidR="00F756ED" w:rsidP="00947EC1" w:rsidRDefault="00F756ED" w14:paraId="29ADFC54" w14:textId="77777777">
            <w:pPr>
              <w:pStyle w:val="TableParagraph"/>
              <w:ind w:left="5" w:righ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A67">
              <w:rPr>
                <w:rFonts w:ascii="Arial" w:hAnsi="Arial" w:cs="Arial"/>
                <w:sz w:val="16"/>
                <w:szCs w:val="16"/>
              </w:rPr>
              <w:t>8.729,96</w:t>
            </w:r>
            <w:r w:rsidRPr="004B3A67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B3A67">
              <w:rPr>
                <w:rFonts w:ascii="Arial" w:hAnsi="Arial" w:cs="Arial"/>
                <w:spacing w:val="-5"/>
                <w:sz w:val="16"/>
                <w:szCs w:val="16"/>
              </w:rPr>
              <w:t>EUR</w:t>
            </w:r>
          </w:p>
        </w:tc>
        <w:tc>
          <w:tcPr>
            <w:tcW w:w="439" w:type="pct"/>
            <w:tcBorders>
              <w:top w:val="single" w:color="000000" w:sz="4" w:space="0"/>
            </w:tcBorders>
          </w:tcPr>
          <w:p w:rsidRPr="004B3A67" w:rsidR="00F756ED" w:rsidP="00947EC1" w:rsidRDefault="00F756ED" w14:paraId="12B5FE7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color="000000" w:sz="4" w:space="0"/>
            </w:tcBorders>
          </w:tcPr>
          <w:p w:rsidRPr="004B3A67" w:rsidR="00F756ED" w:rsidP="00947EC1" w:rsidRDefault="00F756ED" w14:paraId="6AEF7D1B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color="000000" w:sz="4" w:space="0"/>
            </w:tcBorders>
          </w:tcPr>
          <w:p w:rsidRPr="004B3A67" w:rsidR="00F756ED" w:rsidP="00947EC1" w:rsidRDefault="00F756ED" w14:paraId="009F7444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E0A23" w:rsidP="00995C45" w:rsidRDefault="00FE0A23" w14:paraId="072BC47C" w14:textId="0191B032">
      <w:pPr>
        <w:jc w:val="both"/>
        <w:rPr>
          <w:rFonts w:ascii="Arial" w:hAnsi="Arial" w:cs="Arial"/>
          <w:sz w:val="24"/>
          <w:szCs w:val="24"/>
        </w:rPr>
      </w:pPr>
    </w:p>
    <w:p w:rsidRPr="00CB6BF2" w:rsidR="000857AF" w:rsidP="00311A82" w:rsidRDefault="000857AF" w14:paraId="031F0006" w14:textId="662A7DD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B6BF2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CB6BF2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CB6BF2">
        <w:rPr>
          <w:rFonts w:ascii="Arial" w:hAnsi="Arial" w:cs="Arial"/>
          <w:sz w:val="24"/>
          <w:szCs w:val="24"/>
        </w:rPr>
        <w:t>biti objavljeno na e-oglasnoj ploči suda.</w:t>
      </w:r>
    </w:p>
    <w:p w:rsidRPr="00CB6BF2" w:rsidR="000857AF" w:rsidP="001C716F" w:rsidRDefault="00E75613" w14:paraId="5750A0B3" w14:textId="450D2EA4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Sud</w:t>
      </w:r>
      <w:r w:rsidRPr="00CB6BF2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CB6BF2" w:rsidR="000D7062">
        <w:rPr>
          <w:rFonts w:ascii="Arial" w:hAnsi="Arial" w:cs="Arial"/>
          <w:bCs/>
          <w:sz w:val="24"/>
          <w:szCs w:val="24"/>
        </w:rPr>
        <w:t xml:space="preserve"> </w:t>
      </w:r>
      <w:r w:rsidR="00F756ED">
        <w:rPr>
          <w:rFonts w:ascii="Arial" w:hAnsi="Arial" w:cs="Arial"/>
          <w:bCs/>
          <w:sz w:val="24"/>
          <w:szCs w:val="24"/>
        </w:rPr>
        <w:t>I</w:t>
      </w:r>
      <w:r w:rsidRPr="00CB6BF2" w:rsidR="00867982">
        <w:rPr>
          <w:rFonts w:ascii="Arial" w:hAnsi="Arial" w:cs="Arial"/>
          <w:bCs/>
          <w:sz w:val="24"/>
          <w:szCs w:val="24"/>
        </w:rPr>
        <w:t>.</w:t>
      </w:r>
      <w:r w:rsidRPr="00CB6BF2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CB6BF2" w:rsidR="00675303" w:rsidP="000B3A4F" w:rsidRDefault="00675303" w14:paraId="18BF752A" w14:textId="25080562">
      <w:pPr>
        <w:jc w:val="both"/>
        <w:rPr>
          <w:rFonts w:ascii="Arial" w:hAnsi="Arial" w:cs="Arial"/>
          <w:bCs/>
          <w:sz w:val="24"/>
          <w:szCs w:val="24"/>
        </w:rPr>
      </w:pPr>
    </w:p>
    <w:p w:rsidRPr="00CB6BF2"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Pr="00CB6BF2" w:rsidR="00853FF6" w:rsidP="00C6522F" w:rsidRDefault="004A38B4" w14:paraId="061254FF" w14:textId="002D5473">
      <w:pPr>
        <w:jc w:val="center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D</w:t>
      </w:r>
      <w:r w:rsidRPr="00CB6BF2" w:rsidR="00853FF6">
        <w:rPr>
          <w:rFonts w:ascii="Arial" w:hAnsi="Arial" w:cs="Arial"/>
          <w:bCs/>
          <w:sz w:val="24"/>
          <w:szCs w:val="24"/>
        </w:rPr>
        <w:t>ovršeno u</w:t>
      </w:r>
      <w:r w:rsidRPr="00CB6BF2" w:rsidR="00724D4D">
        <w:rPr>
          <w:rFonts w:ascii="Arial" w:hAnsi="Arial" w:cs="Arial"/>
          <w:bCs/>
          <w:sz w:val="24"/>
          <w:szCs w:val="24"/>
        </w:rPr>
        <w:t xml:space="preserve"> </w:t>
      </w:r>
      <w:r w:rsidR="00CE00A1">
        <w:rPr>
          <w:rFonts w:ascii="Arial" w:hAnsi="Arial" w:cs="Arial"/>
          <w:bCs/>
          <w:sz w:val="24"/>
          <w:szCs w:val="24"/>
        </w:rPr>
        <w:t xml:space="preserve">10,11 </w:t>
      </w:r>
      <w:r w:rsidRPr="00CB6BF2" w:rsidR="00862E38">
        <w:rPr>
          <w:rFonts w:ascii="Arial" w:hAnsi="Arial" w:cs="Arial"/>
          <w:bCs/>
          <w:sz w:val="24"/>
          <w:szCs w:val="24"/>
        </w:rPr>
        <w:t>sati</w:t>
      </w:r>
    </w:p>
    <w:p w:rsidR="00332847" w:rsidP="00C62C16" w:rsidRDefault="00332847" w14:paraId="6AC3093F" w14:textId="53622F0E">
      <w:pPr>
        <w:jc w:val="both"/>
        <w:rPr>
          <w:rFonts w:ascii="Arial" w:hAnsi="Arial" w:cs="Arial"/>
          <w:bCs/>
          <w:sz w:val="24"/>
          <w:szCs w:val="24"/>
        </w:rPr>
      </w:pPr>
    </w:p>
    <w:p w:rsidRPr="00CB6BF2" w:rsidR="00332847" w:rsidP="00C62C16" w:rsidRDefault="00332847" w14:paraId="3CCD29CF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8727F5" w:rsidR="00C32F09" w:rsidP="00375488" w:rsidRDefault="00C32F09" w14:paraId="150EB102" w14:textId="6754908C">
      <w:pPr>
        <w:rPr>
          <w:rFonts w:ascii="Arial" w:hAnsi="Arial" w:cs="Arial"/>
          <w:bCs/>
          <w:sz w:val="24"/>
          <w:szCs w:val="24"/>
        </w:rPr>
      </w:pPr>
    </w:p>
    <w:p w:rsidRPr="00CB6BF2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Sudac:</w:t>
      </w:r>
    </w:p>
    <w:p w:rsidRPr="00CB6BF2" w:rsidR="00867D87" w:rsidP="00A24C98" w:rsidRDefault="00867D87" w14:paraId="385C7C67" w14:textId="0155CA49">
      <w:pPr>
        <w:jc w:val="center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Vesna Sremac Šoštar</w:t>
      </w:r>
    </w:p>
    <w:p w:rsidRPr="00CB6BF2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CB6BF2" w:rsidR="00867D87" w:rsidP="00867D87" w:rsidRDefault="00867D87" w14:paraId="32AA5EAB" w14:textId="3B1C8697">
      <w:pPr>
        <w:jc w:val="center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Zapisničar:</w:t>
      </w:r>
    </w:p>
    <w:p w:rsidRPr="00CB6BF2" w:rsidR="00C6395B" w:rsidP="00867D87" w:rsidRDefault="00C6395B" w14:paraId="506431D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CB6BF2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CB6BF2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>Stečajni upravitelj:</w:t>
      </w:r>
      <w:r w:rsidRPr="00CB6BF2">
        <w:rPr>
          <w:rFonts w:ascii="Arial" w:hAnsi="Arial" w:cs="Arial"/>
          <w:bCs/>
          <w:sz w:val="24"/>
          <w:szCs w:val="24"/>
        </w:rPr>
        <w:tab/>
      </w:r>
      <w:r w:rsidRPr="00CB6BF2">
        <w:rPr>
          <w:rFonts w:ascii="Arial" w:hAnsi="Arial" w:cs="Arial"/>
          <w:bCs/>
          <w:sz w:val="24"/>
          <w:szCs w:val="24"/>
        </w:rPr>
        <w:tab/>
      </w:r>
      <w:r w:rsidRPr="00CB6BF2">
        <w:rPr>
          <w:rFonts w:ascii="Arial" w:hAnsi="Arial" w:cs="Arial"/>
          <w:bCs/>
          <w:sz w:val="24"/>
          <w:szCs w:val="24"/>
        </w:rPr>
        <w:tab/>
      </w:r>
      <w:r w:rsidRPr="00CB6BF2">
        <w:rPr>
          <w:rFonts w:ascii="Arial" w:hAnsi="Arial" w:cs="Arial"/>
          <w:bCs/>
          <w:sz w:val="24"/>
          <w:szCs w:val="24"/>
        </w:rPr>
        <w:tab/>
      </w:r>
      <w:r w:rsidRPr="00CB6BF2">
        <w:rPr>
          <w:rFonts w:ascii="Arial" w:hAnsi="Arial" w:cs="Arial"/>
          <w:bCs/>
          <w:sz w:val="24"/>
          <w:szCs w:val="24"/>
        </w:rPr>
        <w:tab/>
      </w:r>
      <w:r w:rsidRPr="00CB6BF2">
        <w:rPr>
          <w:rFonts w:ascii="Arial" w:hAnsi="Arial" w:cs="Arial"/>
          <w:bCs/>
          <w:sz w:val="24"/>
          <w:szCs w:val="24"/>
        </w:rPr>
        <w:tab/>
      </w:r>
      <w:r w:rsidRPr="00CB6BF2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CB6BF2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CB6BF2" w:rsidR="00867D87" w:rsidP="00867D87" w:rsidRDefault="00867D87" w14:paraId="523826E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CB6BF2" w:rsidR="009E5EDE" w:rsidRDefault="004079E2" w14:paraId="74D2CFD9" w14:textId="6DD28EEF">
      <w:pPr>
        <w:jc w:val="both"/>
        <w:rPr>
          <w:rFonts w:ascii="Arial" w:hAnsi="Arial" w:cs="Arial"/>
          <w:bCs/>
          <w:sz w:val="24"/>
          <w:szCs w:val="24"/>
        </w:rPr>
      </w:pPr>
      <w:r w:rsidRPr="00CB6BF2">
        <w:rPr>
          <w:rFonts w:ascii="Arial" w:hAnsi="Arial" w:cs="Arial"/>
          <w:bCs/>
          <w:sz w:val="24"/>
          <w:szCs w:val="24"/>
        </w:rPr>
        <w:t xml:space="preserve"> </w:t>
      </w:r>
    </w:p>
    <w:sectPr w:rsidRPr="00CB6BF2" w:rsidR="009E5EDE" w:rsidSect="000E03C0">
      <w:headerReference w:type="even" r:id="rId9"/>
      <w:head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6B9D" w:rsidRDefault="007C6B9D" w14:paraId="66E23197" w14:textId="77777777">
      <w:r>
        <w:separator/>
      </w:r>
    </w:p>
  </w:endnote>
  <w:endnote w:type="continuationSeparator" w:id="0">
    <w:p w:rsidR="007C6B9D" w:rsidRDefault="007C6B9D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6B9D" w:rsidRDefault="007C6B9D" w14:paraId="5D434255" w14:textId="77777777">
      <w:r>
        <w:separator/>
      </w:r>
    </w:p>
  </w:footnote>
  <w:footnote w:type="continuationSeparator" w:id="0">
    <w:p w:rsidR="007C6B9D" w:rsidRDefault="007C6B9D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6B9D" w:rsidP="00D81A44" w:rsidRDefault="007C6B9D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6B9D" w:rsidRDefault="007C6B9D" w14:paraId="02B9BA1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C6B9D" w:rsidP="00D81A44" w:rsidRDefault="007C6B9D" w14:paraId="66EDCD7D" w14:textId="29321008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3C0522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7C6B9D" w:rsidP="003D5E96" w:rsidRDefault="007C6B9D" w14:paraId="1EAA623A" w14:textId="72E83951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</w:t>
    </w:r>
    <w:r>
      <w:rPr>
        <w:rFonts w:ascii="Arial" w:hAnsi="Arial" w:cs="Arial"/>
        <w:bCs/>
        <w:sz w:val="24"/>
        <w:szCs w:val="24"/>
      </w:rPr>
      <w:t xml:space="preserve">                           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7C6B9D" w:rsidP="00255E4B" w:rsidRDefault="007C6B9D" w14:paraId="4BF11105" w14:textId="025DCE5F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                               St-957/2025</w:t>
    </w:r>
  </w:p>
  <w:p w:rsidRPr="00A207D6" w:rsidR="007C6B9D" w:rsidP="003D5E96" w:rsidRDefault="007C6B9D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C6B9D" w:rsidR="007C6B9D" w:rsidP="007C6B9D" w:rsidRDefault="007C6B9D" w14:paraId="1CD750D5" w14:textId="1FB71F7D">
    <w:pPr>
      <w:pStyle w:val="Zaglavlje"/>
      <w:ind w:firstLine="4083"/>
      <w:jc w:val="center"/>
      <w:rPr>
        <w:rFonts w:ascii="Arial" w:hAnsi="Arial" w:cs="Arial"/>
        <w:sz w:val="24"/>
        <w:szCs w:val="24"/>
      </w:rPr>
    </w:pPr>
  </w:p>
  <w:p w:rsidR="007C6B9D" w:rsidRDefault="007C6B9D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555B87"/>
    <w:multiLevelType w:val="hybridMultilevel"/>
    <w:tmpl w:val="04D4A08C"/>
    <w:lvl w:ilvl="0" w:tplc="A1E44ADA">
      <w:numFmt w:val="bullet"/>
      <w:lvlText w:val="-"/>
      <w:lvlJc w:val="left"/>
      <w:pPr>
        <w:ind w:left="23" w:hanging="123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2668E158">
      <w:numFmt w:val="bullet"/>
      <w:lvlText w:val="•"/>
      <w:lvlJc w:val="left"/>
      <w:pPr>
        <w:ind w:left="925" w:hanging="123"/>
      </w:pPr>
      <w:rPr>
        <w:rFonts w:hint="default"/>
        <w:lang w:val="hr-HR" w:eastAsia="en-US" w:bidi="ar-SA"/>
      </w:rPr>
    </w:lvl>
    <w:lvl w:ilvl="2" w:tplc="9856BE54">
      <w:numFmt w:val="bullet"/>
      <w:lvlText w:val="•"/>
      <w:lvlJc w:val="left"/>
      <w:pPr>
        <w:ind w:left="1830" w:hanging="123"/>
      </w:pPr>
      <w:rPr>
        <w:rFonts w:hint="default"/>
        <w:lang w:val="hr-HR" w:eastAsia="en-US" w:bidi="ar-SA"/>
      </w:rPr>
    </w:lvl>
    <w:lvl w:ilvl="3" w:tplc="3058059E">
      <w:numFmt w:val="bullet"/>
      <w:lvlText w:val="•"/>
      <w:lvlJc w:val="left"/>
      <w:pPr>
        <w:ind w:left="2735" w:hanging="123"/>
      </w:pPr>
      <w:rPr>
        <w:rFonts w:hint="default"/>
        <w:lang w:val="hr-HR" w:eastAsia="en-US" w:bidi="ar-SA"/>
      </w:rPr>
    </w:lvl>
    <w:lvl w:ilvl="4" w:tplc="C0309630">
      <w:numFmt w:val="bullet"/>
      <w:lvlText w:val="•"/>
      <w:lvlJc w:val="left"/>
      <w:pPr>
        <w:ind w:left="3640" w:hanging="123"/>
      </w:pPr>
      <w:rPr>
        <w:rFonts w:hint="default"/>
        <w:lang w:val="hr-HR" w:eastAsia="en-US" w:bidi="ar-SA"/>
      </w:rPr>
    </w:lvl>
    <w:lvl w:ilvl="5" w:tplc="3E826B76">
      <w:numFmt w:val="bullet"/>
      <w:lvlText w:val="•"/>
      <w:lvlJc w:val="left"/>
      <w:pPr>
        <w:ind w:left="4546" w:hanging="123"/>
      </w:pPr>
      <w:rPr>
        <w:rFonts w:hint="default"/>
        <w:lang w:val="hr-HR" w:eastAsia="en-US" w:bidi="ar-SA"/>
      </w:rPr>
    </w:lvl>
    <w:lvl w:ilvl="6" w:tplc="281C36BA">
      <w:numFmt w:val="bullet"/>
      <w:lvlText w:val="•"/>
      <w:lvlJc w:val="left"/>
      <w:pPr>
        <w:ind w:left="5451" w:hanging="123"/>
      </w:pPr>
      <w:rPr>
        <w:rFonts w:hint="default"/>
        <w:lang w:val="hr-HR" w:eastAsia="en-US" w:bidi="ar-SA"/>
      </w:rPr>
    </w:lvl>
    <w:lvl w:ilvl="7" w:tplc="D7B8629C">
      <w:numFmt w:val="bullet"/>
      <w:lvlText w:val="•"/>
      <w:lvlJc w:val="left"/>
      <w:pPr>
        <w:ind w:left="6356" w:hanging="123"/>
      </w:pPr>
      <w:rPr>
        <w:rFonts w:hint="default"/>
        <w:lang w:val="hr-HR" w:eastAsia="en-US" w:bidi="ar-SA"/>
      </w:rPr>
    </w:lvl>
    <w:lvl w:ilvl="8" w:tplc="7F1A84B0">
      <w:numFmt w:val="bullet"/>
      <w:lvlText w:val="•"/>
      <w:lvlJc w:val="left"/>
      <w:pPr>
        <w:ind w:left="7261" w:hanging="123"/>
      </w:pPr>
      <w:rPr>
        <w:rFonts w:hint="default"/>
        <w:lang w:val="hr-HR" w:eastAsia="en-US" w:bidi="ar-SA"/>
      </w:rPr>
    </w:lvl>
  </w:abstractNum>
  <w:abstractNum w:abstractNumId="8">
    <w:nsid w:val="06496175"/>
    <w:multiLevelType w:val="hybridMultilevel"/>
    <w:tmpl w:val="0AEC732C"/>
    <w:lvl w:ilvl="0" w:tplc="30E29D24">
      <w:start w:val="1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0D5D5DA4"/>
    <w:multiLevelType w:val="hybridMultilevel"/>
    <w:tmpl w:val="704A331C"/>
    <w:lvl w:ilvl="0" w:tplc="75744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C59FA"/>
    <w:multiLevelType w:val="multilevel"/>
    <w:tmpl w:val="E72ADE84"/>
    <w:lvl w:ilvl="0">
      <w:start w:val="3"/>
      <w:numFmt w:val="decimal"/>
      <w:lvlText w:val="%1"/>
      <w:lvlJc w:val="left"/>
      <w:pPr>
        <w:ind w:left="1557" w:hanging="1056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57" w:hanging="1056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3374" w:hanging="1056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4281" w:hanging="1056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5188" w:hanging="1056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6095" w:hanging="1056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7002" w:hanging="1056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909" w:hanging="1056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817" w:hanging="1056"/>
      </w:pPr>
      <w:rPr>
        <w:rFonts w:hint="default"/>
        <w:lang w:val="hr-HR" w:eastAsia="en-US" w:bidi="ar-SA"/>
      </w:rPr>
    </w:lvl>
  </w:abstractNum>
  <w:abstractNum w:abstractNumId="11">
    <w:nsid w:val="225C502D"/>
    <w:multiLevelType w:val="hybridMultilevel"/>
    <w:tmpl w:val="BC9C37C2"/>
    <w:lvl w:ilvl="0" w:tplc="86F83BD2">
      <w:start w:val="6"/>
      <w:numFmt w:val="decimal"/>
      <w:lvlText w:val="%1."/>
      <w:lvlJc w:val="left"/>
      <w:pPr>
        <w:ind w:left="501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7652B492"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CDC487FA">
      <w:numFmt w:val="bullet"/>
      <w:lvlText w:val="•"/>
      <w:lvlJc w:val="left"/>
      <w:pPr>
        <w:ind w:left="1945" w:hanging="360"/>
      </w:pPr>
      <w:rPr>
        <w:rFonts w:hint="default"/>
        <w:lang w:val="hr-HR" w:eastAsia="en-US" w:bidi="ar-SA"/>
      </w:rPr>
    </w:lvl>
    <w:lvl w:ilvl="3" w:tplc="0E2C0C18">
      <w:numFmt w:val="bullet"/>
      <w:lvlText w:val="•"/>
      <w:lvlJc w:val="left"/>
      <w:pPr>
        <w:ind w:left="3031" w:hanging="360"/>
      </w:pPr>
      <w:rPr>
        <w:rFonts w:hint="default"/>
        <w:lang w:val="hr-HR" w:eastAsia="en-US" w:bidi="ar-SA"/>
      </w:rPr>
    </w:lvl>
    <w:lvl w:ilvl="4" w:tplc="6BFE5176">
      <w:numFmt w:val="bullet"/>
      <w:lvlText w:val="•"/>
      <w:lvlJc w:val="left"/>
      <w:pPr>
        <w:ind w:left="4117" w:hanging="360"/>
      </w:pPr>
      <w:rPr>
        <w:rFonts w:hint="default"/>
        <w:lang w:val="hr-HR" w:eastAsia="en-US" w:bidi="ar-SA"/>
      </w:rPr>
    </w:lvl>
    <w:lvl w:ilvl="5" w:tplc="B1549A32">
      <w:numFmt w:val="bullet"/>
      <w:lvlText w:val="•"/>
      <w:lvlJc w:val="left"/>
      <w:pPr>
        <w:ind w:left="5202" w:hanging="360"/>
      </w:pPr>
      <w:rPr>
        <w:rFonts w:hint="default"/>
        <w:lang w:val="hr-HR" w:eastAsia="en-US" w:bidi="ar-SA"/>
      </w:rPr>
    </w:lvl>
    <w:lvl w:ilvl="6" w:tplc="E7345CD8">
      <w:numFmt w:val="bullet"/>
      <w:lvlText w:val="•"/>
      <w:lvlJc w:val="left"/>
      <w:pPr>
        <w:ind w:left="6288" w:hanging="360"/>
      </w:pPr>
      <w:rPr>
        <w:rFonts w:hint="default"/>
        <w:lang w:val="hr-HR" w:eastAsia="en-US" w:bidi="ar-SA"/>
      </w:rPr>
    </w:lvl>
    <w:lvl w:ilvl="7" w:tplc="4B74F7F0">
      <w:numFmt w:val="bullet"/>
      <w:lvlText w:val="•"/>
      <w:lvlJc w:val="left"/>
      <w:pPr>
        <w:ind w:left="7374" w:hanging="360"/>
      </w:pPr>
      <w:rPr>
        <w:rFonts w:hint="default"/>
        <w:lang w:val="hr-HR" w:eastAsia="en-US" w:bidi="ar-SA"/>
      </w:rPr>
    </w:lvl>
    <w:lvl w:ilvl="8" w:tplc="454852E4">
      <w:numFmt w:val="bullet"/>
      <w:lvlText w:val="•"/>
      <w:lvlJc w:val="left"/>
      <w:pPr>
        <w:ind w:left="8459" w:hanging="360"/>
      </w:pPr>
      <w:rPr>
        <w:rFonts w:hint="default"/>
        <w:lang w:val="hr-HR" w:eastAsia="en-US" w:bidi="ar-SA"/>
      </w:rPr>
    </w:lvl>
  </w:abstractNum>
  <w:abstractNum w:abstractNumId="12">
    <w:nsid w:val="23716D1C"/>
    <w:multiLevelType w:val="multilevel"/>
    <w:tmpl w:val="A3F4695E"/>
    <w:lvl w:ilvl="0">
      <w:start w:val="5"/>
      <w:numFmt w:val="decimal"/>
      <w:lvlText w:val="%1"/>
      <w:lvlJc w:val="left"/>
      <w:pPr>
        <w:ind w:left="1941" w:hanging="720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941" w:hanging="72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3678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4547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5416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6285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7154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8023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893" w:hanging="720"/>
      </w:pPr>
      <w:rPr>
        <w:rFonts w:hint="default"/>
        <w:lang w:val="hr-HR" w:eastAsia="en-US" w:bidi="ar-SA"/>
      </w:rPr>
    </w:lvl>
  </w:abstractNum>
  <w:abstractNum w:abstractNumId="13">
    <w:nsid w:val="34B55139"/>
    <w:multiLevelType w:val="hybridMultilevel"/>
    <w:tmpl w:val="9C5A99B6"/>
    <w:lvl w:ilvl="0" w:tplc="61988CB6">
      <w:start w:val="1"/>
      <w:numFmt w:val="decimal"/>
      <w:lvlText w:val="%1)"/>
      <w:lvlJc w:val="left"/>
      <w:pPr>
        <w:ind w:left="743" w:hanging="360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BF5CE4A0">
      <w:numFmt w:val="bullet"/>
      <w:lvlText w:val="•"/>
      <w:lvlJc w:val="left"/>
      <w:pPr>
        <w:ind w:left="1573" w:hanging="360"/>
      </w:pPr>
      <w:rPr>
        <w:rFonts w:hint="default"/>
        <w:lang w:val="hr-HR" w:eastAsia="en-US" w:bidi="ar-SA"/>
      </w:rPr>
    </w:lvl>
    <w:lvl w:ilvl="2" w:tplc="751295B2">
      <w:numFmt w:val="bullet"/>
      <w:lvlText w:val="•"/>
      <w:lvlJc w:val="left"/>
      <w:pPr>
        <w:ind w:left="2406" w:hanging="360"/>
      </w:pPr>
      <w:rPr>
        <w:rFonts w:hint="default"/>
        <w:lang w:val="hr-HR" w:eastAsia="en-US" w:bidi="ar-SA"/>
      </w:rPr>
    </w:lvl>
    <w:lvl w:ilvl="3" w:tplc="749C15D0">
      <w:numFmt w:val="bullet"/>
      <w:lvlText w:val="•"/>
      <w:lvlJc w:val="left"/>
      <w:pPr>
        <w:ind w:left="3239" w:hanging="360"/>
      </w:pPr>
      <w:rPr>
        <w:rFonts w:hint="default"/>
        <w:lang w:val="hr-HR" w:eastAsia="en-US" w:bidi="ar-SA"/>
      </w:rPr>
    </w:lvl>
    <w:lvl w:ilvl="4" w:tplc="48BE11A8">
      <w:numFmt w:val="bullet"/>
      <w:lvlText w:val="•"/>
      <w:lvlJc w:val="left"/>
      <w:pPr>
        <w:ind w:left="4072" w:hanging="360"/>
      </w:pPr>
      <w:rPr>
        <w:rFonts w:hint="default"/>
        <w:lang w:val="hr-HR" w:eastAsia="en-US" w:bidi="ar-SA"/>
      </w:rPr>
    </w:lvl>
    <w:lvl w:ilvl="5" w:tplc="B5F6293C">
      <w:numFmt w:val="bullet"/>
      <w:lvlText w:val="•"/>
      <w:lvlJc w:val="left"/>
      <w:pPr>
        <w:ind w:left="4906" w:hanging="360"/>
      </w:pPr>
      <w:rPr>
        <w:rFonts w:hint="default"/>
        <w:lang w:val="hr-HR" w:eastAsia="en-US" w:bidi="ar-SA"/>
      </w:rPr>
    </w:lvl>
    <w:lvl w:ilvl="6" w:tplc="43FC916C">
      <w:numFmt w:val="bullet"/>
      <w:lvlText w:val="•"/>
      <w:lvlJc w:val="left"/>
      <w:pPr>
        <w:ind w:left="5739" w:hanging="360"/>
      </w:pPr>
      <w:rPr>
        <w:rFonts w:hint="default"/>
        <w:lang w:val="hr-HR" w:eastAsia="en-US" w:bidi="ar-SA"/>
      </w:rPr>
    </w:lvl>
    <w:lvl w:ilvl="7" w:tplc="6BD2F6B0">
      <w:numFmt w:val="bullet"/>
      <w:lvlText w:val="•"/>
      <w:lvlJc w:val="left"/>
      <w:pPr>
        <w:ind w:left="6572" w:hanging="360"/>
      </w:pPr>
      <w:rPr>
        <w:rFonts w:hint="default"/>
        <w:lang w:val="hr-HR" w:eastAsia="en-US" w:bidi="ar-SA"/>
      </w:rPr>
    </w:lvl>
    <w:lvl w:ilvl="8" w:tplc="5934AC14">
      <w:numFmt w:val="bullet"/>
      <w:lvlText w:val="•"/>
      <w:lvlJc w:val="left"/>
      <w:pPr>
        <w:ind w:left="7405" w:hanging="360"/>
      </w:pPr>
      <w:rPr>
        <w:rFonts w:hint="default"/>
        <w:lang w:val="hr-HR" w:eastAsia="en-US" w:bidi="ar-SA"/>
      </w:rPr>
    </w:lvl>
  </w:abstractNum>
  <w:abstractNum w:abstractNumId="14">
    <w:nsid w:val="35762C54"/>
    <w:multiLevelType w:val="hybridMultilevel"/>
    <w:tmpl w:val="4C86304E"/>
    <w:lvl w:ilvl="0" w:tplc="B788677A">
      <w:start w:val="2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39DF5919"/>
    <w:multiLevelType w:val="hybridMultilevel"/>
    <w:tmpl w:val="C35059A4"/>
    <w:lvl w:ilvl="0" w:tplc="838891C2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9C060438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525E4FB2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C7082ED2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758CE814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E5AC877C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159EB6EA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D79E89AA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DA08127A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16">
    <w:nsid w:val="3B503AF7"/>
    <w:multiLevelType w:val="multilevel"/>
    <w:tmpl w:val="1C3C7452"/>
    <w:lvl w:ilvl="0">
      <w:start w:val="4"/>
      <w:numFmt w:val="decimal"/>
      <w:lvlText w:val="%1"/>
      <w:lvlJc w:val="left"/>
      <w:pPr>
        <w:ind w:left="1941" w:hanging="720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941" w:hanging="72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3678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4547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5416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6285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7154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8023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893" w:hanging="720"/>
      </w:pPr>
      <w:rPr>
        <w:rFonts w:hint="default"/>
        <w:lang w:val="hr-HR" w:eastAsia="en-US" w:bidi="ar-SA"/>
      </w:rPr>
    </w:lvl>
  </w:abstractNum>
  <w:abstractNum w:abstractNumId="17">
    <w:nsid w:val="3E7250F0"/>
    <w:multiLevelType w:val="hybridMultilevel"/>
    <w:tmpl w:val="7D7EB196"/>
    <w:lvl w:ilvl="0" w:tplc="338AB39C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FCAAC0C4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D67ABEDA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5FE8A64E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700289D8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8E96792C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2C40DEB4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5C7801E8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714AB520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18">
    <w:nsid w:val="43B409D3"/>
    <w:multiLevelType w:val="hybridMultilevel"/>
    <w:tmpl w:val="DD5C9DB8"/>
    <w:lvl w:ilvl="0" w:tplc="246A447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47C50393"/>
    <w:multiLevelType w:val="hybridMultilevel"/>
    <w:tmpl w:val="08A8624A"/>
    <w:lvl w:ilvl="0" w:tplc="3A4CF976">
      <w:start w:val="1"/>
      <w:numFmt w:val="decimal"/>
      <w:lvlText w:val="%1."/>
      <w:lvlJc w:val="left"/>
      <w:pPr>
        <w:ind w:left="2089" w:hanging="245"/>
        <w:jc w:val="left"/>
      </w:pPr>
      <w:rPr>
        <w:rFonts w:hint="default" w:ascii="Arial" w:hAnsi="Arial" w:eastAsia="Arial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AF48CCA4">
      <w:numFmt w:val="bullet"/>
      <w:lvlText w:val=""/>
      <w:lvlJc w:val="left"/>
      <w:pPr>
        <w:ind w:left="2564" w:hanging="360"/>
      </w:pPr>
      <w:rPr>
        <w:rFonts w:hint="default" w:ascii="Symbol" w:hAnsi="Symbol" w:eastAsia="Symbol" w:cs="Symbol"/>
        <w:spacing w:val="0"/>
        <w:w w:val="99"/>
        <w:lang w:val="hr-HR" w:eastAsia="en-US" w:bidi="ar-SA"/>
      </w:rPr>
    </w:lvl>
    <w:lvl w:ilvl="2" w:tplc="5B60D09A">
      <w:start w:val="1"/>
      <w:numFmt w:val="decimal"/>
      <w:lvlText w:val="%3."/>
      <w:lvlJc w:val="left"/>
      <w:pPr>
        <w:ind w:left="3284" w:hanging="360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3" w:tplc="36723E90">
      <w:numFmt w:val="bullet"/>
      <w:lvlText w:val="•"/>
      <w:lvlJc w:val="left"/>
      <w:pPr>
        <w:ind w:left="4232" w:hanging="360"/>
      </w:pPr>
      <w:rPr>
        <w:rFonts w:hint="default"/>
        <w:lang w:val="hr-HR" w:eastAsia="en-US" w:bidi="ar-SA"/>
      </w:rPr>
    </w:lvl>
    <w:lvl w:ilvl="4" w:tplc="88440250">
      <w:numFmt w:val="bullet"/>
      <w:lvlText w:val="•"/>
      <w:lvlJc w:val="left"/>
      <w:pPr>
        <w:ind w:left="5184" w:hanging="360"/>
      </w:pPr>
      <w:rPr>
        <w:rFonts w:hint="default"/>
        <w:lang w:val="hr-HR" w:eastAsia="en-US" w:bidi="ar-SA"/>
      </w:rPr>
    </w:lvl>
    <w:lvl w:ilvl="5" w:tplc="0ED0A720">
      <w:numFmt w:val="bullet"/>
      <w:lvlText w:val="•"/>
      <w:lvlJc w:val="left"/>
      <w:pPr>
        <w:ind w:left="6135" w:hanging="360"/>
      </w:pPr>
      <w:rPr>
        <w:rFonts w:hint="default"/>
        <w:lang w:val="hr-HR" w:eastAsia="en-US" w:bidi="ar-SA"/>
      </w:rPr>
    </w:lvl>
    <w:lvl w:ilvl="6" w:tplc="2446F17C">
      <w:numFmt w:val="bullet"/>
      <w:lvlText w:val="•"/>
      <w:lvlJc w:val="left"/>
      <w:pPr>
        <w:ind w:left="7087" w:hanging="360"/>
      </w:pPr>
      <w:rPr>
        <w:rFonts w:hint="default"/>
        <w:lang w:val="hr-HR" w:eastAsia="en-US" w:bidi="ar-SA"/>
      </w:rPr>
    </w:lvl>
    <w:lvl w:ilvl="7" w:tplc="C58C0976">
      <w:numFmt w:val="bullet"/>
      <w:lvlText w:val="•"/>
      <w:lvlJc w:val="left"/>
      <w:pPr>
        <w:ind w:left="8038" w:hanging="360"/>
      </w:pPr>
      <w:rPr>
        <w:rFonts w:hint="default"/>
        <w:lang w:val="hr-HR" w:eastAsia="en-US" w:bidi="ar-SA"/>
      </w:rPr>
    </w:lvl>
    <w:lvl w:ilvl="8" w:tplc="4810F3FC">
      <w:numFmt w:val="bullet"/>
      <w:lvlText w:val="•"/>
      <w:lvlJc w:val="left"/>
      <w:pPr>
        <w:ind w:left="8990" w:hanging="360"/>
      </w:pPr>
      <w:rPr>
        <w:rFonts w:hint="default"/>
        <w:lang w:val="hr-HR" w:eastAsia="en-US" w:bidi="ar-SA"/>
      </w:rPr>
    </w:lvl>
  </w:abstractNum>
  <w:abstractNum w:abstractNumId="20">
    <w:nsid w:val="4B0E1C11"/>
    <w:multiLevelType w:val="hybridMultilevel"/>
    <w:tmpl w:val="D28842BA"/>
    <w:lvl w:ilvl="0" w:tplc="64D824E0"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24C2B360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F2600F14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C62C1F5A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05BA2A68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5D40FBD8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12D4B8E0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F3F0C088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93E8AF54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21">
    <w:nsid w:val="55BE1298"/>
    <w:multiLevelType w:val="hybridMultilevel"/>
    <w:tmpl w:val="20E40B92"/>
    <w:lvl w:ilvl="0" w:tplc="E6A4CA56">
      <w:start w:val="1"/>
      <w:numFmt w:val="decimal"/>
      <w:lvlText w:val="%1."/>
      <w:lvlJc w:val="left"/>
      <w:pPr>
        <w:ind w:left="122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184E99"/>
    <w:multiLevelType w:val="hybridMultilevel"/>
    <w:tmpl w:val="2442625C"/>
    <w:lvl w:ilvl="0" w:tplc="CAA6005A">
      <w:start w:val="1"/>
      <w:numFmt w:val="lowerLetter"/>
      <w:lvlText w:val="%1)"/>
      <w:lvlJc w:val="left"/>
      <w:pPr>
        <w:ind w:left="255" w:hanging="233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C5AC0218">
      <w:numFmt w:val="bullet"/>
      <w:lvlText w:val=""/>
      <w:lvlJc w:val="left"/>
      <w:pPr>
        <w:ind w:left="803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2" w:tplc="AE32452E">
      <w:numFmt w:val="bullet"/>
      <w:lvlText w:val="•"/>
      <w:lvlJc w:val="left"/>
      <w:pPr>
        <w:ind w:left="800" w:hanging="360"/>
      </w:pPr>
      <w:rPr>
        <w:rFonts w:hint="default"/>
        <w:lang w:val="hr-HR" w:eastAsia="en-US" w:bidi="ar-SA"/>
      </w:rPr>
    </w:lvl>
    <w:lvl w:ilvl="3" w:tplc="5E240D5A">
      <w:numFmt w:val="bullet"/>
      <w:lvlText w:val="•"/>
      <w:lvlJc w:val="left"/>
      <w:pPr>
        <w:ind w:left="1834" w:hanging="360"/>
      </w:pPr>
      <w:rPr>
        <w:rFonts w:hint="default"/>
        <w:lang w:val="hr-HR" w:eastAsia="en-US" w:bidi="ar-SA"/>
      </w:rPr>
    </w:lvl>
    <w:lvl w:ilvl="4" w:tplc="B1CA4200">
      <w:numFmt w:val="bullet"/>
      <w:lvlText w:val="•"/>
      <w:lvlJc w:val="left"/>
      <w:pPr>
        <w:ind w:left="2868" w:hanging="360"/>
      </w:pPr>
      <w:rPr>
        <w:rFonts w:hint="default"/>
        <w:lang w:val="hr-HR" w:eastAsia="en-US" w:bidi="ar-SA"/>
      </w:rPr>
    </w:lvl>
    <w:lvl w:ilvl="5" w:tplc="480EAC56">
      <w:numFmt w:val="bullet"/>
      <w:lvlText w:val="•"/>
      <w:lvlJc w:val="left"/>
      <w:pPr>
        <w:ind w:left="3902" w:hanging="360"/>
      </w:pPr>
      <w:rPr>
        <w:rFonts w:hint="default"/>
        <w:lang w:val="hr-HR" w:eastAsia="en-US" w:bidi="ar-SA"/>
      </w:rPr>
    </w:lvl>
    <w:lvl w:ilvl="6" w:tplc="D9A8B52C">
      <w:numFmt w:val="bullet"/>
      <w:lvlText w:val="•"/>
      <w:lvlJc w:val="left"/>
      <w:pPr>
        <w:ind w:left="4936" w:hanging="360"/>
      </w:pPr>
      <w:rPr>
        <w:rFonts w:hint="default"/>
        <w:lang w:val="hr-HR" w:eastAsia="en-US" w:bidi="ar-SA"/>
      </w:rPr>
    </w:lvl>
    <w:lvl w:ilvl="7" w:tplc="CE24B56C">
      <w:numFmt w:val="bullet"/>
      <w:lvlText w:val="•"/>
      <w:lvlJc w:val="left"/>
      <w:pPr>
        <w:ind w:left="5970" w:hanging="360"/>
      </w:pPr>
      <w:rPr>
        <w:rFonts w:hint="default"/>
        <w:lang w:val="hr-HR" w:eastAsia="en-US" w:bidi="ar-SA"/>
      </w:rPr>
    </w:lvl>
    <w:lvl w:ilvl="8" w:tplc="8B8E5446">
      <w:numFmt w:val="bullet"/>
      <w:lvlText w:val="•"/>
      <w:lvlJc w:val="left"/>
      <w:pPr>
        <w:ind w:left="7004" w:hanging="360"/>
      </w:pPr>
      <w:rPr>
        <w:rFonts w:hint="default"/>
        <w:lang w:val="hr-HR" w:eastAsia="en-US" w:bidi="ar-SA"/>
      </w:rPr>
    </w:lvl>
  </w:abstractNum>
  <w:abstractNum w:abstractNumId="23">
    <w:nsid w:val="66A63B9A"/>
    <w:multiLevelType w:val="hybridMultilevel"/>
    <w:tmpl w:val="9C5A99B6"/>
    <w:lvl w:ilvl="0" w:tplc="61988CB6">
      <w:start w:val="1"/>
      <w:numFmt w:val="decimal"/>
      <w:lvlText w:val="%1)"/>
      <w:lvlJc w:val="left"/>
      <w:pPr>
        <w:ind w:left="743" w:hanging="360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BF5CE4A0">
      <w:numFmt w:val="bullet"/>
      <w:lvlText w:val="•"/>
      <w:lvlJc w:val="left"/>
      <w:pPr>
        <w:ind w:left="1573" w:hanging="360"/>
      </w:pPr>
      <w:rPr>
        <w:rFonts w:hint="default"/>
        <w:lang w:val="hr-HR" w:eastAsia="en-US" w:bidi="ar-SA"/>
      </w:rPr>
    </w:lvl>
    <w:lvl w:ilvl="2" w:tplc="751295B2">
      <w:numFmt w:val="bullet"/>
      <w:lvlText w:val="•"/>
      <w:lvlJc w:val="left"/>
      <w:pPr>
        <w:ind w:left="2406" w:hanging="360"/>
      </w:pPr>
      <w:rPr>
        <w:rFonts w:hint="default"/>
        <w:lang w:val="hr-HR" w:eastAsia="en-US" w:bidi="ar-SA"/>
      </w:rPr>
    </w:lvl>
    <w:lvl w:ilvl="3" w:tplc="749C15D0">
      <w:numFmt w:val="bullet"/>
      <w:lvlText w:val="•"/>
      <w:lvlJc w:val="left"/>
      <w:pPr>
        <w:ind w:left="3239" w:hanging="360"/>
      </w:pPr>
      <w:rPr>
        <w:rFonts w:hint="default"/>
        <w:lang w:val="hr-HR" w:eastAsia="en-US" w:bidi="ar-SA"/>
      </w:rPr>
    </w:lvl>
    <w:lvl w:ilvl="4" w:tplc="48BE11A8">
      <w:numFmt w:val="bullet"/>
      <w:lvlText w:val="•"/>
      <w:lvlJc w:val="left"/>
      <w:pPr>
        <w:ind w:left="4072" w:hanging="360"/>
      </w:pPr>
      <w:rPr>
        <w:rFonts w:hint="default"/>
        <w:lang w:val="hr-HR" w:eastAsia="en-US" w:bidi="ar-SA"/>
      </w:rPr>
    </w:lvl>
    <w:lvl w:ilvl="5" w:tplc="B5F6293C">
      <w:numFmt w:val="bullet"/>
      <w:lvlText w:val="•"/>
      <w:lvlJc w:val="left"/>
      <w:pPr>
        <w:ind w:left="4906" w:hanging="360"/>
      </w:pPr>
      <w:rPr>
        <w:rFonts w:hint="default"/>
        <w:lang w:val="hr-HR" w:eastAsia="en-US" w:bidi="ar-SA"/>
      </w:rPr>
    </w:lvl>
    <w:lvl w:ilvl="6" w:tplc="43FC916C">
      <w:numFmt w:val="bullet"/>
      <w:lvlText w:val="•"/>
      <w:lvlJc w:val="left"/>
      <w:pPr>
        <w:ind w:left="5739" w:hanging="360"/>
      </w:pPr>
      <w:rPr>
        <w:rFonts w:hint="default"/>
        <w:lang w:val="hr-HR" w:eastAsia="en-US" w:bidi="ar-SA"/>
      </w:rPr>
    </w:lvl>
    <w:lvl w:ilvl="7" w:tplc="6BD2F6B0">
      <w:numFmt w:val="bullet"/>
      <w:lvlText w:val="•"/>
      <w:lvlJc w:val="left"/>
      <w:pPr>
        <w:ind w:left="6572" w:hanging="360"/>
      </w:pPr>
      <w:rPr>
        <w:rFonts w:hint="default"/>
        <w:lang w:val="hr-HR" w:eastAsia="en-US" w:bidi="ar-SA"/>
      </w:rPr>
    </w:lvl>
    <w:lvl w:ilvl="8" w:tplc="5934AC14">
      <w:numFmt w:val="bullet"/>
      <w:lvlText w:val="•"/>
      <w:lvlJc w:val="left"/>
      <w:pPr>
        <w:ind w:left="7405" w:hanging="360"/>
      </w:pPr>
      <w:rPr>
        <w:rFonts w:hint="default"/>
        <w:lang w:val="hr-HR" w:eastAsia="en-US" w:bidi="ar-SA"/>
      </w:rPr>
    </w:lvl>
  </w:abstractNum>
  <w:abstractNum w:abstractNumId="24">
    <w:nsid w:val="67062F4B"/>
    <w:multiLevelType w:val="multilevel"/>
    <w:tmpl w:val="F80A3B68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482" w:hanging="1056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3575" w:hanging="36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583" w:hanging="36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591" w:hanging="36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599" w:hanging="36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607" w:hanging="36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615" w:hanging="360"/>
      </w:pPr>
      <w:rPr>
        <w:rFonts w:hint="default"/>
        <w:lang w:val="hr-HR" w:eastAsia="en-US" w:bidi="ar-SA"/>
      </w:rPr>
    </w:lvl>
  </w:abstractNum>
  <w:abstractNum w:abstractNumId="25">
    <w:nsid w:val="691F1A09"/>
    <w:multiLevelType w:val="hybridMultilevel"/>
    <w:tmpl w:val="6B0658B0"/>
    <w:lvl w:ilvl="0" w:tplc="9F76F14E">
      <w:start w:val="1"/>
      <w:numFmt w:val="upperRoman"/>
      <w:lvlText w:val="%1."/>
      <w:lvlJc w:val="left"/>
      <w:pPr>
        <w:ind w:left="1557" w:hanging="708"/>
        <w:jc w:val="left"/>
      </w:pPr>
      <w:rPr>
        <w:rFonts w:hint="default" w:ascii="Times New Roman" w:hAnsi="Times New Roman" w:eastAsia="Times New Roman" w:cs="Times New Roman"/>
        <w:b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E6A4CA56">
      <w:start w:val="1"/>
      <w:numFmt w:val="decimal"/>
      <w:lvlText w:val="%2."/>
      <w:lvlJc w:val="left"/>
      <w:pPr>
        <w:ind w:left="122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36909454">
      <w:numFmt w:val="bullet"/>
      <w:lvlText w:val="•"/>
      <w:lvlJc w:val="left"/>
      <w:pPr>
        <w:ind w:left="2426" w:hanging="360"/>
      </w:pPr>
      <w:rPr>
        <w:rFonts w:hint="default"/>
        <w:lang w:val="hr-HR" w:eastAsia="en-US" w:bidi="ar-SA"/>
      </w:rPr>
    </w:lvl>
    <w:lvl w:ilvl="3" w:tplc="EFA6420A">
      <w:numFmt w:val="bullet"/>
      <w:lvlText w:val="•"/>
      <w:lvlJc w:val="left"/>
      <w:pPr>
        <w:ind w:left="3292" w:hanging="360"/>
      </w:pPr>
      <w:rPr>
        <w:rFonts w:hint="default"/>
        <w:lang w:val="hr-HR" w:eastAsia="en-US" w:bidi="ar-SA"/>
      </w:rPr>
    </w:lvl>
    <w:lvl w:ilvl="4" w:tplc="E84408E8">
      <w:numFmt w:val="bullet"/>
      <w:lvlText w:val="•"/>
      <w:lvlJc w:val="left"/>
      <w:pPr>
        <w:ind w:left="4158" w:hanging="360"/>
      </w:pPr>
      <w:rPr>
        <w:rFonts w:hint="default"/>
        <w:lang w:val="hr-HR" w:eastAsia="en-US" w:bidi="ar-SA"/>
      </w:rPr>
    </w:lvl>
    <w:lvl w:ilvl="5" w:tplc="31B2C6C0">
      <w:numFmt w:val="bullet"/>
      <w:lvlText w:val="•"/>
      <w:lvlJc w:val="left"/>
      <w:pPr>
        <w:ind w:left="5025" w:hanging="360"/>
      </w:pPr>
      <w:rPr>
        <w:rFonts w:hint="default"/>
        <w:lang w:val="hr-HR" w:eastAsia="en-US" w:bidi="ar-SA"/>
      </w:rPr>
    </w:lvl>
    <w:lvl w:ilvl="6" w:tplc="4CEA1388">
      <w:numFmt w:val="bullet"/>
      <w:lvlText w:val="•"/>
      <w:lvlJc w:val="left"/>
      <w:pPr>
        <w:ind w:left="5891" w:hanging="360"/>
      </w:pPr>
      <w:rPr>
        <w:rFonts w:hint="default"/>
        <w:lang w:val="hr-HR" w:eastAsia="en-US" w:bidi="ar-SA"/>
      </w:rPr>
    </w:lvl>
    <w:lvl w:ilvl="7" w:tplc="8A3CC95A">
      <w:numFmt w:val="bullet"/>
      <w:lvlText w:val="•"/>
      <w:lvlJc w:val="left"/>
      <w:pPr>
        <w:ind w:left="6757" w:hanging="360"/>
      </w:pPr>
      <w:rPr>
        <w:rFonts w:hint="default"/>
        <w:lang w:val="hr-HR" w:eastAsia="en-US" w:bidi="ar-SA"/>
      </w:rPr>
    </w:lvl>
    <w:lvl w:ilvl="8" w:tplc="1B46950A">
      <w:numFmt w:val="bullet"/>
      <w:lvlText w:val="•"/>
      <w:lvlJc w:val="left"/>
      <w:pPr>
        <w:ind w:left="7623" w:hanging="360"/>
      </w:pPr>
      <w:rPr>
        <w:rFonts w:hint="default"/>
        <w:lang w:val="hr-HR" w:eastAsia="en-US" w:bidi="ar-SA"/>
      </w:rPr>
    </w:lvl>
  </w:abstractNum>
  <w:abstractNum w:abstractNumId="26">
    <w:nsid w:val="6D4B196F"/>
    <w:multiLevelType w:val="hybridMultilevel"/>
    <w:tmpl w:val="C35059A4"/>
    <w:lvl w:ilvl="0" w:tplc="838891C2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9C060438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525E4FB2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C7082ED2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758CE814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E5AC877C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159EB6EA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D79E89AA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DA08127A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7"/>
  </w:num>
  <w:num w:numId="5">
    <w:abstractNumId w:val="22"/>
  </w:num>
  <w:num w:numId="6">
    <w:abstractNumId w:val="19"/>
  </w:num>
  <w:num w:numId="7">
    <w:abstractNumId w:val="23"/>
  </w:num>
  <w:num w:numId="8">
    <w:abstractNumId w:val="25"/>
  </w:num>
  <w:num w:numId="9">
    <w:abstractNumId w:val="21"/>
  </w:num>
  <w:num w:numId="10">
    <w:abstractNumId w:val="26"/>
  </w:num>
  <w:num w:numId="11">
    <w:abstractNumId w:val="11"/>
  </w:num>
  <w:num w:numId="12">
    <w:abstractNumId w:val="12"/>
  </w:num>
  <w:num w:numId="13">
    <w:abstractNumId w:val="16"/>
  </w:num>
  <w:num w:numId="14">
    <w:abstractNumId w:val="17"/>
  </w:num>
  <w:num w:numId="15">
    <w:abstractNumId w:val="10"/>
  </w:num>
  <w:num w:numId="16">
    <w:abstractNumId w:val="20"/>
  </w:num>
  <w:num w:numId="17">
    <w:abstractNumId w:val="24"/>
  </w:num>
  <w:num w:numId="18">
    <w:abstractNumId w:val="15"/>
  </w:num>
  <w:num w:numId="19">
    <w:abstractNumId w:val="8"/>
  </w:num>
  <w:num w:numId="20">
    <w:abstractNumId w:val="9"/>
  </w:num>
  <w:numIdMacAtCleanup w:val="7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1433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0A69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6E3D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4D15"/>
    <w:rsid w:val="0002603E"/>
    <w:rsid w:val="00027B30"/>
    <w:rsid w:val="00030559"/>
    <w:rsid w:val="000305D3"/>
    <w:rsid w:val="00030ACE"/>
    <w:rsid w:val="000322B1"/>
    <w:rsid w:val="000338B6"/>
    <w:rsid w:val="00033B31"/>
    <w:rsid w:val="00033D67"/>
    <w:rsid w:val="0003620A"/>
    <w:rsid w:val="0003629C"/>
    <w:rsid w:val="00036619"/>
    <w:rsid w:val="00036646"/>
    <w:rsid w:val="00037023"/>
    <w:rsid w:val="000376D9"/>
    <w:rsid w:val="00037E28"/>
    <w:rsid w:val="00040257"/>
    <w:rsid w:val="00040FFC"/>
    <w:rsid w:val="00042895"/>
    <w:rsid w:val="00044418"/>
    <w:rsid w:val="000447C8"/>
    <w:rsid w:val="000457CD"/>
    <w:rsid w:val="00045F05"/>
    <w:rsid w:val="00046063"/>
    <w:rsid w:val="0004683F"/>
    <w:rsid w:val="00047061"/>
    <w:rsid w:val="00047D9F"/>
    <w:rsid w:val="000517EC"/>
    <w:rsid w:val="00051B4C"/>
    <w:rsid w:val="00051F33"/>
    <w:rsid w:val="00053672"/>
    <w:rsid w:val="00053873"/>
    <w:rsid w:val="000542BA"/>
    <w:rsid w:val="000545DB"/>
    <w:rsid w:val="00054EE9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199"/>
    <w:rsid w:val="00061B43"/>
    <w:rsid w:val="00063BDF"/>
    <w:rsid w:val="00063C23"/>
    <w:rsid w:val="00064134"/>
    <w:rsid w:val="00064260"/>
    <w:rsid w:val="0006433A"/>
    <w:rsid w:val="00064591"/>
    <w:rsid w:val="0007058D"/>
    <w:rsid w:val="000706C0"/>
    <w:rsid w:val="00071633"/>
    <w:rsid w:val="00071F0D"/>
    <w:rsid w:val="00071FE2"/>
    <w:rsid w:val="00072198"/>
    <w:rsid w:val="00073042"/>
    <w:rsid w:val="00073159"/>
    <w:rsid w:val="00073C73"/>
    <w:rsid w:val="00074410"/>
    <w:rsid w:val="0007471F"/>
    <w:rsid w:val="00074CA8"/>
    <w:rsid w:val="00075508"/>
    <w:rsid w:val="00075EF6"/>
    <w:rsid w:val="00077570"/>
    <w:rsid w:val="00077613"/>
    <w:rsid w:val="000776F3"/>
    <w:rsid w:val="00077B6B"/>
    <w:rsid w:val="0008096B"/>
    <w:rsid w:val="000809CF"/>
    <w:rsid w:val="00081359"/>
    <w:rsid w:val="000815D6"/>
    <w:rsid w:val="00081CD9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86260"/>
    <w:rsid w:val="00090E50"/>
    <w:rsid w:val="000911DB"/>
    <w:rsid w:val="000912F0"/>
    <w:rsid w:val="0009159E"/>
    <w:rsid w:val="00091816"/>
    <w:rsid w:val="00093256"/>
    <w:rsid w:val="000932EB"/>
    <w:rsid w:val="00093902"/>
    <w:rsid w:val="00093B85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97FA6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C6F4A"/>
    <w:rsid w:val="000D02A0"/>
    <w:rsid w:val="000D0832"/>
    <w:rsid w:val="000D0E0E"/>
    <w:rsid w:val="000D15E9"/>
    <w:rsid w:val="000D1A95"/>
    <w:rsid w:val="000D259F"/>
    <w:rsid w:val="000D272E"/>
    <w:rsid w:val="000D28B2"/>
    <w:rsid w:val="000D3377"/>
    <w:rsid w:val="000D383E"/>
    <w:rsid w:val="000D4384"/>
    <w:rsid w:val="000D445C"/>
    <w:rsid w:val="000D525C"/>
    <w:rsid w:val="000D57FB"/>
    <w:rsid w:val="000D5BDE"/>
    <w:rsid w:val="000D5DA3"/>
    <w:rsid w:val="000D6BA8"/>
    <w:rsid w:val="000D6CDF"/>
    <w:rsid w:val="000D6F92"/>
    <w:rsid w:val="000D7062"/>
    <w:rsid w:val="000D7C0F"/>
    <w:rsid w:val="000D7DFE"/>
    <w:rsid w:val="000E03C0"/>
    <w:rsid w:val="000E1538"/>
    <w:rsid w:val="000E25F1"/>
    <w:rsid w:val="000E26C8"/>
    <w:rsid w:val="000E2A06"/>
    <w:rsid w:val="000E3266"/>
    <w:rsid w:val="000E372D"/>
    <w:rsid w:val="000E3CDA"/>
    <w:rsid w:val="000E3D49"/>
    <w:rsid w:val="000E3E94"/>
    <w:rsid w:val="000E4012"/>
    <w:rsid w:val="000E419D"/>
    <w:rsid w:val="000E451C"/>
    <w:rsid w:val="000E49E5"/>
    <w:rsid w:val="000E50DE"/>
    <w:rsid w:val="000E580B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294B"/>
    <w:rsid w:val="00103804"/>
    <w:rsid w:val="00104A75"/>
    <w:rsid w:val="0010502C"/>
    <w:rsid w:val="001051CB"/>
    <w:rsid w:val="0010553E"/>
    <w:rsid w:val="0010567A"/>
    <w:rsid w:val="00105802"/>
    <w:rsid w:val="00105C21"/>
    <w:rsid w:val="0010602E"/>
    <w:rsid w:val="00106B48"/>
    <w:rsid w:val="00107393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C15"/>
    <w:rsid w:val="00113E37"/>
    <w:rsid w:val="001141F9"/>
    <w:rsid w:val="00115093"/>
    <w:rsid w:val="00115571"/>
    <w:rsid w:val="00115746"/>
    <w:rsid w:val="00115992"/>
    <w:rsid w:val="00115A15"/>
    <w:rsid w:val="00115C00"/>
    <w:rsid w:val="00115D9A"/>
    <w:rsid w:val="00116B3C"/>
    <w:rsid w:val="00116DC6"/>
    <w:rsid w:val="00117100"/>
    <w:rsid w:val="001176F1"/>
    <w:rsid w:val="00117D8C"/>
    <w:rsid w:val="0012021F"/>
    <w:rsid w:val="001218DE"/>
    <w:rsid w:val="00121E39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158E"/>
    <w:rsid w:val="00132D27"/>
    <w:rsid w:val="0013398F"/>
    <w:rsid w:val="00134164"/>
    <w:rsid w:val="001354E6"/>
    <w:rsid w:val="0013610F"/>
    <w:rsid w:val="001408EA"/>
    <w:rsid w:val="00141CE9"/>
    <w:rsid w:val="00141EDB"/>
    <w:rsid w:val="00142524"/>
    <w:rsid w:val="00143B09"/>
    <w:rsid w:val="00143DC6"/>
    <w:rsid w:val="00144C1A"/>
    <w:rsid w:val="00145665"/>
    <w:rsid w:val="00146405"/>
    <w:rsid w:val="0014781C"/>
    <w:rsid w:val="00150784"/>
    <w:rsid w:val="00150D16"/>
    <w:rsid w:val="00150E6A"/>
    <w:rsid w:val="00151AC6"/>
    <w:rsid w:val="00151B3D"/>
    <w:rsid w:val="00152098"/>
    <w:rsid w:val="00152B1C"/>
    <w:rsid w:val="00152E50"/>
    <w:rsid w:val="0015448A"/>
    <w:rsid w:val="001551F8"/>
    <w:rsid w:val="0015522D"/>
    <w:rsid w:val="00155D26"/>
    <w:rsid w:val="00155D9A"/>
    <w:rsid w:val="00155ED5"/>
    <w:rsid w:val="00156582"/>
    <w:rsid w:val="00156779"/>
    <w:rsid w:val="001570D7"/>
    <w:rsid w:val="00157669"/>
    <w:rsid w:val="0016019A"/>
    <w:rsid w:val="00160A10"/>
    <w:rsid w:val="00161346"/>
    <w:rsid w:val="0016282E"/>
    <w:rsid w:val="00162DBE"/>
    <w:rsid w:val="00163076"/>
    <w:rsid w:val="001634F6"/>
    <w:rsid w:val="00164375"/>
    <w:rsid w:val="001643DE"/>
    <w:rsid w:val="0016535C"/>
    <w:rsid w:val="001654FE"/>
    <w:rsid w:val="00165A0D"/>
    <w:rsid w:val="00166167"/>
    <w:rsid w:val="001661E8"/>
    <w:rsid w:val="001702B9"/>
    <w:rsid w:val="00170F84"/>
    <w:rsid w:val="00172202"/>
    <w:rsid w:val="00172268"/>
    <w:rsid w:val="001723ED"/>
    <w:rsid w:val="00172D60"/>
    <w:rsid w:val="001733B7"/>
    <w:rsid w:val="00174671"/>
    <w:rsid w:val="00174912"/>
    <w:rsid w:val="00175846"/>
    <w:rsid w:val="001758BB"/>
    <w:rsid w:val="00175AE1"/>
    <w:rsid w:val="00175CA0"/>
    <w:rsid w:val="00175F9B"/>
    <w:rsid w:val="001765E0"/>
    <w:rsid w:val="0017688B"/>
    <w:rsid w:val="00176E40"/>
    <w:rsid w:val="00180340"/>
    <w:rsid w:val="0018073F"/>
    <w:rsid w:val="001809CF"/>
    <w:rsid w:val="001814D1"/>
    <w:rsid w:val="00182185"/>
    <w:rsid w:val="00182244"/>
    <w:rsid w:val="00182D1B"/>
    <w:rsid w:val="00183362"/>
    <w:rsid w:val="001834E2"/>
    <w:rsid w:val="001842A0"/>
    <w:rsid w:val="001846F2"/>
    <w:rsid w:val="001847BE"/>
    <w:rsid w:val="00185203"/>
    <w:rsid w:val="00186722"/>
    <w:rsid w:val="00186836"/>
    <w:rsid w:val="00186CB8"/>
    <w:rsid w:val="00186DCE"/>
    <w:rsid w:val="001875E5"/>
    <w:rsid w:val="001876F9"/>
    <w:rsid w:val="00187D4E"/>
    <w:rsid w:val="00190AD2"/>
    <w:rsid w:val="00192251"/>
    <w:rsid w:val="00192476"/>
    <w:rsid w:val="0019253E"/>
    <w:rsid w:val="001932CC"/>
    <w:rsid w:val="00193493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699"/>
    <w:rsid w:val="001A5EB1"/>
    <w:rsid w:val="001A605B"/>
    <w:rsid w:val="001A70B3"/>
    <w:rsid w:val="001A761E"/>
    <w:rsid w:val="001B04AB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19BB"/>
    <w:rsid w:val="001D2A2A"/>
    <w:rsid w:val="001D3E70"/>
    <w:rsid w:val="001D4B0C"/>
    <w:rsid w:val="001D5105"/>
    <w:rsid w:val="001D56BB"/>
    <w:rsid w:val="001D5FEC"/>
    <w:rsid w:val="001D6014"/>
    <w:rsid w:val="001D6412"/>
    <w:rsid w:val="001D65CF"/>
    <w:rsid w:val="001D6A2F"/>
    <w:rsid w:val="001D70B1"/>
    <w:rsid w:val="001D786D"/>
    <w:rsid w:val="001D7AF5"/>
    <w:rsid w:val="001D7B46"/>
    <w:rsid w:val="001E0404"/>
    <w:rsid w:val="001E0464"/>
    <w:rsid w:val="001E096F"/>
    <w:rsid w:val="001E0A1A"/>
    <w:rsid w:val="001E12B0"/>
    <w:rsid w:val="001E1576"/>
    <w:rsid w:val="001E1955"/>
    <w:rsid w:val="001E1FBD"/>
    <w:rsid w:val="001E3C12"/>
    <w:rsid w:val="001E4570"/>
    <w:rsid w:val="001E5599"/>
    <w:rsid w:val="001E630F"/>
    <w:rsid w:val="001E7E93"/>
    <w:rsid w:val="001F13EE"/>
    <w:rsid w:val="001F173B"/>
    <w:rsid w:val="001F1A91"/>
    <w:rsid w:val="001F2F07"/>
    <w:rsid w:val="001F30CC"/>
    <w:rsid w:val="001F34B5"/>
    <w:rsid w:val="001F34E3"/>
    <w:rsid w:val="001F412D"/>
    <w:rsid w:val="001F46C6"/>
    <w:rsid w:val="001F481B"/>
    <w:rsid w:val="001F4C0D"/>
    <w:rsid w:val="001F4F7C"/>
    <w:rsid w:val="001F65BB"/>
    <w:rsid w:val="001F6CED"/>
    <w:rsid w:val="001F7087"/>
    <w:rsid w:val="001F736C"/>
    <w:rsid w:val="00200583"/>
    <w:rsid w:val="00200606"/>
    <w:rsid w:val="00200B38"/>
    <w:rsid w:val="002011F7"/>
    <w:rsid w:val="00202296"/>
    <w:rsid w:val="0020261B"/>
    <w:rsid w:val="00202A52"/>
    <w:rsid w:val="0020394D"/>
    <w:rsid w:val="00205652"/>
    <w:rsid w:val="002059DD"/>
    <w:rsid w:val="00205DF7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40BD"/>
    <w:rsid w:val="0021533A"/>
    <w:rsid w:val="00215384"/>
    <w:rsid w:val="002160F4"/>
    <w:rsid w:val="00217B3D"/>
    <w:rsid w:val="00217D53"/>
    <w:rsid w:val="002217C4"/>
    <w:rsid w:val="00221973"/>
    <w:rsid w:val="00221BD5"/>
    <w:rsid w:val="00221E1F"/>
    <w:rsid w:val="00223578"/>
    <w:rsid w:val="00225E77"/>
    <w:rsid w:val="00225EC1"/>
    <w:rsid w:val="00226B2B"/>
    <w:rsid w:val="00227D14"/>
    <w:rsid w:val="002304A6"/>
    <w:rsid w:val="00232166"/>
    <w:rsid w:val="002337E1"/>
    <w:rsid w:val="00234222"/>
    <w:rsid w:val="002344FF"/>
    <w:rsid w:val="002350FE"/>
    <w:rsid w:val="002357B3"/>
    <w:rsid w:val="002358D3"/>
    <w:rsid w:val="00235CF1"/>
    <w:rsid w:val="002370FB"/>
    <w:rsid w:val="0023722E"/>
    <w:rsid w:val="00237320"/>
    <w:rsid w:val="00237CBE"/>
    <w:rsid w:val="002400CB"/>
    <w:rsid w:val="002400DD"/>
    <w:rsid w:val="0024020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5F5F"/>
    <w:rsid w:val="00246906"/>
    <w:rsid w:val="0024696F"/>
    <w:rsid w:val="0024796E"/>
    <w:rsid w:val="002505ED"/>
    <w:rsid w:val="002506B1"/>
    <w:rsid w:val="00250D95"/>
    <w:rsid w:val="00251061"/>
    <w:rsid w:val="00251093"/>
    <w:rsid w:val="00251803"/>
    <w:rsid w:val="002520C8"/>
    <w:rsid w:val="00252A34"/>
    <w:rsid w:val="002530EA"/>
    <w:rsid w:val="00253704"/>
    <w:rsid w:val="00253B27"/>
    <w:rsid w:val="0025474C"/>
    <w:rsid w:val="00255E4B"/>
    <w:rsid w:val="00256078"/>
    <w:rsid w:val="00257192"/>
    <w:rsid w:val="00257290"/>
    <w:rsid w:val="00257A66"/>
    <w:rsid w:val="002605A2"/>
    <w:rsid w:val="00261665"/>
    <w:rsid w:val="0026172F"/>
    <w:rsid w:val="00261AED"/>
    <w:rsid w:val="00261EED"/>
    <w:rsid w:val="00263A62"/>
    <w:rsid w:val="002648A5"/>
    <w:rsid w:val="002654D4"/>
    <w:rsid w:val="00265915"/>
    <w:rsid w:val="00266C01"/>
    <w:rsid w:val="00266D3A"/>
    <w:rsid w:val="002677E6"/>
    <w:rsid w:val="00270F2B"/>
    <w:rsid w:val="00271875"/>
    <w:rsid w:val="00271ADD"/>
    <w:rsid w:val="002720B1"/>
    <w:rsid w:val="002720D6"/>
    <w:rsid w:val="00272FD0"/>
    <w:rsid w:val="00273074"/>
    <w:rsid w:val="00273ABF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16DF"/>
    <w:rsid w:val="002821D5"/>
    <w:rsid w:val="002821D9"/>
    <w:rsid w:val="0028264D"/>
    <w:rsid w:val="00283E5E"/>
    <w:rsid w:val="00283EE7"/>
    <w:rsid w:val="00284BF3"/>
    <w:rsid w:val="00284E50"/>
    <w:rsid w:val="00286321"/>
    <w:rsid w:val="00286CD1"/>
    <w:rsid w:val="00286E38"/>
    <w:rsid w:val="002875B2"/>
    <w:rsid w:val="00287ED1"/>
    <w:rsid w:val="00290F11"/>
    <w:rsid w:val="0029212D"/>
    <w:rsid w:val="002922A9"/>
    <w:rsid w:val="00292F3B"/>
    <w:rsid w:val="00293205"/>
    <w:rsid w:val="00293461"/>
    <w:rsid w:val="00293F32"/>
    <w:rsid w:val="002956CD"/>
    <w:rsid w:val="00295B82"/>
    <w:rsid w:val="00296204"/>
    <w:rsid w:val="00296442"/>
    <w:rsid w:val="00296649"/>
    <w:rsid w:val="002A1202"/>
    <w:rsid w:val="002A172A"/>
    <w:rsid w:val="002A1B69"/>
    <w:rsid w:val="002A1D92"/>
    <w:rsid w:val="002A3A8D"/>
    <w:rsid w:val="002A3CBA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6E8"/>
    <w:rsid w:val="002B39F0"/>
    <w:rsid w:val="002B3C4C"/>
    <w:rsid w:val="002B3C8C"/>
    <w:rsid w:val="002B45C9"/>
    <w:rsid w:val="002B54D3"/>
    <w:rsid w:val="002B79D0"/>
    <w:rsid w:val="002B7B9E"/>
    <w:rsid w:val="002C04C6"/>
    <w:rsid w:val="002C1C92"/>
    <w:rsid w:val="002C45E2"/>
    <w:rsid w:val="002C4EFF"/>
    <w:rsid w:val="002C5108"/>
    <w:rsid w:val="002C5919"/>
    <w:rsid w:val="002D1523"/>
    <w:rsid w:val="002D3254"/>
    <w:rsid w:val="002D3EE7"/>
    <w:rsid w:val="002D4FB7"/>
    <w:rsid w:val="002D52E3"/>
    <w:rsid w:val="002D5D71"/>
    <w:rsid w:val="002D61EC"/>
    <w:rsid w:val="002D7257"/>
    <w:rsid w:val="002D7B8A"/>
    <w:rsid w:val="002E01C2"/>
    <w:rsid w:val="002E0852"/>
    <w:rsid w:val="002E1864"/>
    <w:rsid w:val="002E1AB1"/>
    <w:rsid w:val="002E20B2"/>
    <w:rsid w:val="002E479B"/>
    <w:rsid w:val="002E581E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025"/>
    <w:rsid w:val="002F2966"/>
    <w:rsid w:val="002F2AED"/>
    <w:rsid w:val="002F2CAB"/>
    <w:rsid w:val="002F3A62"/>
    <w:rsid w:val="002F41A1"/>
    <w:rsid w:val="002F4A76"/>
    <w:rsid w:val="002F5E6D"/>
    <w:rsid w:val="002F6637"/>
    <w:rsid w:val="002F71BD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4764"/>
    <w:rsid w:val="003066CB"/>
    <w:rsid w:val="00307297"/>
    <w:rsid w:val="00307820"/>
    <w:rsid w:val="00311A82"/>
    <w:rsid w:val="00312379"/>
    <w:rsid w:val="003128B3"/>
    <w:rsid w:val="003130AB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1AE5"/>
    <w:rsid w:val="00321CF3"/>
    <w:rsid w:val="00322042"/>
    <w:rsid w:val="003220FD"/>
    <w:rsid w:val="0032364C"/>
    <w:rsid w:val="00323F27"/>
    <w:rsid w:val="00324B13"/>
    <w:rsid w:val="0032505E"/>
    <w:rsid w:val="00325E6C"/>
    <w:rsid w:val="00327017"/>
    <w:rsid w:val="003276B3"/>
    <w:rsid w:val="00332847"/>
    <w:rsid w:val="003328AC"/>
    <w:rsid w:val="00333AAD"/>
    <w:rsid w:val="00336CA1"/>
    <w:rsid w:val="0033710D"/>
    <w:rsid w:val="003378F8"/>
    <w:rsid w:val="00337A17"/>
    <w:rsid w:val="003406CE"/>
    <w:rsid w:val="003408B0"/>
    <w:rsid w:val="003418FE"/>
    <w:rsid w:val="00342482"/>
    <w:rsid w:val="003429AB"/>
    <w:rsid w:val="00343A8B"/>
    <w:rsid w:val="003478ED"/>
    <w:rsid w:val="003505A9"/>
    <w:rsid w:val="00350DEE"/>
    <w:rsid w:val="00351B2B"/>
    <w:rsid w:val="00351DF8"/>
    <w:rsid w:val="0035226B"/>
    <w:rsid w:val="003522B5"/>
    <w:rsid w:val="00352E94"/>
    <w:rsid w:val="0035396A"/>
    <w:rsid w:val="00353EFB"/>
    <w:rsid w:val="00354965"/>
    <w:rsid w:val="00354A8D"/>
    <w:rsid w:val="003552E1"/>
    <w:rsid w:val="00355B3E"/>
    <w:rsid w:val="00355D53"/>
    <w:rsid w:val="003562CF"/>
    <w:rsid w:val="00356337"/>
    <w:rsid w:val="00356C3F"/>
    <w:rsid w:val="0035768A"/>
    <w:rsid w:val="003610C9"/>
    <w:rsid w:val="003635D9"/>
    <w:rsid w:val="00363818"/>
    <w:rsid w:val="00363841"/>
    <w:rsid w:val="00363C94"/>
    <w:rsid w:val="0036727D"/>
    <w:rsid w:val="00370475"/>
    <w:rsid w:val="0037110A"/>
    <w:rsid w:val="00372EF3"/>
    <w:rsid w:val="00374585"/>
    <w:rsid w:val="00375488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3EB6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1862"/>
    <w:rsid w:val="00392FD4"/>
    <w:rsid w:val="0039324D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4BC6"/>
    <w:rsid w:val="003A55E1"/>
    <w:rsid w:val="003A5728"/>
    <w:rsid w:val="003A6002"/>
    <w:rsid w:val="003A6BEE"/>
    <w:rsid w:val="003B020D"/>
    <w:rsid w:val="003B0541"/>
    <w:rsid w:val="003B1F1F"/>
    <w:rsid w:val="003B2158"/>
    <w:rsid w:val="003B2161"/>
    <w:rsid w:val="003B221F"/>
    <w:rsid w:val="003B2392"/>
    <w:rsid w:val="003B27AF"/>
    <w:rsid w:val="003B2C3B"/>
    <w:rsid w:val="003B5728"/>
    <w:rsid w:val="003B6619"/>
    <w:rsid w:val="003B6643"/>
    <w:rsid w:val="003B6672"/>
    <w:rsid w:val="003B6990"/>
    <w:rsid w:val="003B716A"/>
    <w:rsid w:val="003B779A"/>
    <w:rsid w:val="003C0522"/>
    <w:rsid w:val="003C082D"/>
    <w:rsid w:val="003C0986"/>
    <w:rsid w:val="003C1E04"/>
    <w:rsid w:val="003C37E5"/>
    <w:rsid w:val="003C3B2D"/>
    <w:rsid w:val="003C3C6C"/>
    <w:rsid w:val="003C3D81"/>
    <w:rsid w:val="003C44EC"/>
    <w:rsid w:val="003C54F5"/>
    <w:rsid w:val="003C5DCB"/>
    <w:rsid w:val="003C6553"/>
    <w:rsid w:val="003C6A5D"/>
    <w:rsid w:val="003D0066"/>
    <w:rsid w:val="003D0252"/>
    <w:rsid w:val="003D02EB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BDA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381C"/>
    <w:rsid w:val="003F3FE5"/>
    <w:rsid w:val="003F49B0"/>
    <w:rsid w:val="003F4A7C"/>
    <w:rsid w:val="003F4A7D"/>
    <w:rsid w:val="003F555C"/>
    <w:rsid w:val="003F5B2C"/>
    <w:rsid w:val="003F7406"/>
    <w:rsid w:val="003F7647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6D53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7CE"/>
    <w:rsid w:val="00412B5F"/>
    <w:rsid w:val="00412E8B"/>
    <w:rsid w:val="00413DAB"/>
    <w:rsid w:val="00414AAC"/>
    <w:rsid w:val="00414F33"/>
    <w:rsid w:val="00416CC8"/>
    <w:rsid w:val="00417DB0"/>
    <w:rsid w:val="00420873"/>
    <w:rsid w:val="00421415"/>
    <w:rsid w:val="00421A4C"/>
    <w:rsid w:val="004223E2"/>
    <w:rsid w:val="00422496"/>
    <w:rsid w:val="004228CF"/>
    <w:rsid w:val="00423246"/>
    <w:rsid w:val="00424647"/>
    <w:rsid w:val="004248B0"/>
    <w:rsid w:val="004257DC"/>
    <w:rsid w:val="00425BF9"/>
    <w:rsid w:val="00426057"/>
    <w:rsid w:val="0042651E"/>
    <w:rsid w:val="00427B12"/>
    <w:rsid w:val="00427BF5"/>
    <w:rsid w:val="004301D6"/>
    <w:rsid w:val="00430B7A"/>
    <w:rsid w:val="00431553"/>
    <w:rsid w:val="00432FF8"/>
    <w:rsid w:val="00433369"/>
    <w:rsid w:val="00434492"/>
    <w:rsid w:val="00434A37"/>
    <w:rsid w:val="00434FEA"/>
    <w:rsid w:val="00436F37"/>
    <w:rsid w:val="00440959"/>
    <w:rsid w:val="00441DE7"/>
    <w:rsid w:val="00442C34"/>
    <w:rsid w:val="0044390D"/>
    <w:rsid w:val="00443E35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57DE1"/>
    <w:rsid w:val="00461ECA"/>
    <w:rsid w:val="00462075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25"/>
    <w:rsid w:val="00482130"/>
    <w:rsid w:val="004821AC"/>
    <w:rsid w:val="00482CE1"/>
    <w:rsid w:val="00482F47"/>
    <w:rsid w:val="00483960"/>
    <w:rsid w:val="00484281"/>
    <w:rsid w:val="004843E5"/>
    <w:rsid w:val="00484BAA"/>
    <w:rsid w:val="00484EC8"/>
    <w:rsid w:val="00485582"/>
    <w:rsid w:val="00487E0D"/>
    <w:rsid w:val="0049067D"/>
    <w:rsid w:val="0049076A"/>
    <w:rsid w:val="00491322"/>
    <w:rsid w:val="00491E89"/>
    <w:rsid w:val="0049385D"/>
    <w:rsid w:val="00493C22"/>
    <w:rsid w:val="00493DCE"/>
    <w:rsid w:val="004942D3"/>
    <w:rsid w:val="00494471"/>
    <w:rsid w:val="0049555F"/>
    <w:rsid w:val="00495FC7"/>
    <w:rsid w:val="00497572"/>
    <w:rsid w:val="00497BDE"/>
    <w:rsid w:val="004A29DE"/>
    <w:rsid w:val="004A2C95"/>
    <w:rsid w:val="004A38B4"/>
    <w:rsid w:val="004A59D7"/>
    <w:rsid w:val="004A6323"/>
    <w:rsid w:val="004A71A3"/>
    <w:rsid w:val="004A7288"/>
    <w:rsid w:val="004B0917"/>
    <w:rsid w:val="004B0A91"/>
    <w:rsid w:val="004B16FC"/>
    <w:rsid w:val="004B345B"/>
    <w:rsid w:val="004B35A8"/>
    <w:rsid w:val="004B457C"/>
    <w:rsid w:val="004B4EC3"/>
    <w:rsid w:val="004B51EE"/>
    <w:rsid w:val="004B6AD7"/>
    <w:rsid w:val="004B6FC2"/>
    <w:rsid w:val="004B6FEF"/>
    <w:rsid w:val="004B7FFA"/>
    <w:rsid w:val="004C23CD"/>
    <w:rsid w:val="004C3554"/>
    <w:rsid w:val="004C3B4F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4ED2"/>
    <w:rsid w:val="004D52A6"/>
    <w:rsid w:val="004D5580"/>
    <w:rsid w:val="004D5B67"/>
    <w:rsid w:val="004D657F"/>
    <w:rsid w:val="004D6FB7"/>
    <w:rsid w:val="004D74FA"/>
    <w:rsid w:val="004D76F5"/>
    <w:rsid w:val="004D7F7B"/>
    <w:rsid w:val="004E0DCB"/>
    <w:rsid w:val="004E1BB2"/>
    <w:rsid w:val="004E1D64"/>
    <w:rsid w:val="004E2855"/>
    <w:rsid w:val="004E2E52"/>
    <w:rsid w:val="004E3BB6"/>
    <w:rsid w:val="004E675C"/>
    <w:rsid w:val="004E6CEF"/>
    <w:rsid w:val="004E7526"/>
    <w:rsid w:val="004E75E5"/>
    <w:rsid w:val="004E7E91"/>
    <w:rsid w:val="004F00B3"/>
    <w:rsid w:val="004F047B"/>
    <w:rsid w:val="004F066C"/>
    <w:rsid w:val="004F0F1B"/>
    <w:rsid w:val="004F1E23"/>
    <w:rsid w:val="004F1FCE"/>
    <w:rsid w:val="004F3C0A"/>
    <w:rsid w:val="004F3E2A"/>
    <w:rsid w:val="004F4BBC"/>
    <w:rsid w:val="004F4D18"/>
    <w:rsid w:val="004F52A6"/>
    <w:rsid w:val="004F5887"/>
    <w:rsid w:val="004F5DC5"/>
    <w:rsid w:val="004F62C6"/>
    <w:rsid w:val="005030F2"/>
    <w:rsid w:val="0050311C"/>
    <w:rsid w:val="00503BF4"/>
    <w:rsid w:val="00503EE5"/>
    <w:rsid w:val="00505799"/>
    <w:rsid w:val="005061B9"/>
    <w:rsid w:val="00506DFE"/>
    <w:rsid w:val="005073D2"/>
    <w:rsid w:val="00507A2D"/>
    <w:rsid w:val="005106D3"/>
    <w:rsid w:val="00510D65"/>
    <w:rsid w:val="00510FB2"/>
    <w:rsid w:val="005115BF"/>
    <w:rsid w:val="005120A7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0F1C"/>
    <w:rsid w:val="00521AEE"/>
    <w:rsid w:val="00522D16"/>
    <w:rsid w:val="00522D76"/>
    <w:rsid w:val="005230F2"/>
    <w:rsid w:val="00524EF6"/>
    <w:rsid w:val="0052515C"/>
    <w:rsid w:val="00525693"/>
    <w:rsid w:val="005272E0"/>
    <w:rsid w:val="005273BB"/>
    <w:rsid w:val="005277D5"/>
    <w:rsid w:val="00530689"/>
    <w:rsid w:val="005310AC"/>
    <w:rsid w:val="0053166F"/>
    <w:rsid w:val="005317CF"/>
    <w:rsid w:val="00531BA7"/>
    <w:rsid w:val="005327D2"/>
    <w:rsid w:val="00532F34"/>
    <w:rsid w:val="00533077"/>
    <w:rsid w:val="00533361"/>
    <w:rsid w:val="00533E07"/>
    <w:rsid w:val="00535FEA"/>
    <w:rsid w:val="00536010"/>
    <w:rsid w:val="005364E0"/>
    <w:rsid w:val="00537F31"/>
    <w:rsid w:val="00540890"/>
    <w:rsid w:val="00541000"/>
    <w:rsid w:val="005418DC"/>
    <w:rsid w:val="00542B77"/>
    <w:rsid w:val="0054307F"/>
    <w:rsid w:val="00544003"/>
    <w:rsid w:val="00544E9A"/>
    <w:rsid w:val="005466D2"/>
    <w:rsid w:val="00546A5D"/>
    <w:rsid w:val="00546AEC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678"/>
    <w:rsid w:val="005568C5"/>
    <w:rsid w:val="00556A08"/>
    <w:rsid w:val="00556E6A"/>
    <w:rsid w:val="00561466"/>
    <w:rsid w:val="005623F6"/>
    <w:rsid w:val="00563891"/>
    <w:rsid w:val="00563EC3"/>
    <w:rsid w:val="00564609"/>
    <w:rsid w:val="00564878"/>
    <w:rsid w:val="005656EC"/>
    <w:rsid w:val="00565D7E"/>
    <w:rsid w:val="00565D99"/>
    <w:rsid w:val="00565FF4"/>
    <w:rsid w:val="0056615C"/>
    <w:rsid w:val="0056659F"/>
    <w:rsid w:val="00566BB5"/>
    <w:rsid w:val="00567070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319"/>
    <w:rsid w:val="005776D8"/>
    <w:rsid w:val="00577C20"/>
    <w:rsid w:val="005800B9"/>
    <w:rsid w:val="005809A6"/>
    <w:rsid w:val="00580B43"/>
    <w:rsid w:val="00582005"/>
    <w:rsid w:val="00583ACD"/>
    <w:rsid w:val="00583F01"/>
    <w:rsid w:val="005844CE"/>
    <w:rsid w:val="00584A40"/>
    <w:rsid w:val="005858B3"/>
    <w:rsid w:val="00585B79"/>
    <w:rsid w:val="0058698A"/>
    <w:rsid w:val="00587DBA"/>
    <w:rsid w:val="005901F0"/>
    <w:rsid w:val="00592236"/>
    <w:rsid w:val="0059251B"/>
    <w:rsid w:val="005928D1"/>
    <w:rsid w:val="005929B6"/>
    <w:rsid w:val="005929ED"/>
    <w:rsid w:val="00592D5B"/>
    <w:rsid w:val="00593128"/>
    <w:rsid w:val="00593EB5"/>
    <w:rsid w:val="00596847"/>
    <w:rsid w:val="00596EB6"/>
    <w:rsid w:val="00596FBC"/>
    <w:rsid w:val="0059708C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0AE"/>
    <w:rsid w:val="005A6467"/>
    <w:rsid w:val="005A7280"/>
    <w:rsid w:val="005B000E"/>
    <w:rsid w:val="005B028D"/>
    <w:rsid w:val="005B040D"/>
    <w:rsid w:val="005B23E3"/>
    <w:rsid w:val="005B29FF"/>
    <w:rsid w:val="005B2EA2"/>
    <w:rsid w:val="005B5037"/>
    <w:rsid w:val="005B525A"/>
    <w:rsid w:val="005B57D2"/>
    <w:rsid w:val="005B5882"/>
    <w:rsid w:val="005B5F23"/>
    <w:rsid w:val="005B6261"/>
    <w:rsid w:val="005B628F"/>
    <w:rsid w:val="005B69D3"/>
    <w:rsid w:val="005B6C47"/>
    <w:rsid w:val="005B727E"/>
    <w:rsid w:val="005C04B1"/>
    <w:rsid w:val="005C0E71"/>
    <w:rsid w:val="005C1481"/>
    <w:rsid w:val="005C17FA"/>
    <w:rsid w:val="005C2AA9"/>
    <w:rsid w:val="005C2D40"/>
    <w:rsid w:val="005C3EDA"/>
    <w:rsid w:val="005C47BE"/>
    <w:rsid w:val="005C60D8"/>
    <w:rsid w:val="005C6799"/>
    <w:rsid w:val="005C6CBD"/>
    <w:rsid w:val="005C77C0"/>
    <w:rsid w:val="005C7A7D"/>
    <w:rsid w:val="005D0B5B"/>
    <w:rsid w:val="005D1023"/>
    <w:rsid w:val="005D16E8"/>
    <w:rsid w:val="005D1981"/>
    <w:rsid w:val="005D1BDB"/>
    <w:rsid w:val="005D2042"/>
    <w:rsid w:val="005D2E0A"/>
    <w:rsid w:val="005D3AC2"/>
    <w:rsid w:val="005D4DC1"/>
    <w:rsid w:val="005D581F"/>
    <w:rsid w:val="005D7C9B"/>
    <w:rsid w:val="005E07DF"/>
    <w:rsid w:val="005E0FA2"/>
    <w:rsid w:val="005E17E2"/>
    <w:rsid w:val="005E18E0"/>
    <w:rsid w:val="005E26DA"/>
    <w:rsid w:val="005E3D0A"/>
    <w:rsid w:val="005E3E42"/>
    <w:rsid w:val="005E4202"/>
    <w:rsid w:val="005E4872"/>
    <w:rsid w:val="005E5D9C"/>
    <w:rsid w:val="005E6228"/>
    <w:rsid w:val="005F09EC"/>
    <w:rsid w:val="005F12F6"/>
    <w:rsid w:val="005F1361"/>
    <w:rsid w:val="005F153E"/>
    <w:rsid w:val="005F1617"/>
    <w:rsid w:val="005F187F"/>
    <w:rsid w:val="005F25B5"/>
    <w:rsid w:val="005F39CB"/>
    <w:rsid w:val="005F3D59"/>
    <w:rsid w:val="005F4893"/>
    <w:rsid w:val="005F4BFF"/>
    <w:rsid w:val="005F6283"/>
    <w:rsid w:val="005F673D"/>
    <w:rsid w:val="005F7D42"/>
    <w:rsid w:val="006012DE"/>
    <w:rsid w:val="00601814"/>
    <w:rsid w:val="0060272F"/>
    <w:rsid w:val="00605167"/>
    <w:rsid w:val="006068A2"/>
    <w:rsid w:val="00606C53"/>
    <w:rsid w:val="00607175"/>
    <w:rsid w:val="0060717A"/>
    <w:rsid w:val="00607D63"/>
    <w:rsid w:val="00607EA2"/>
    <w:rsid w:val="006103B0"/>
    <w:rsid w:val="00610D69"/>
    <w:rsid w:val="00611242"/>
    <w:rsid w:val="00611B77"/>
    <w:rsid w:val="006134BF"/>
    <w:rsid w:val="006147ED"/>
    <w:rsid w:val="006150AE"/>
    <w:rsid w:val="00616181"/>
    <w:rsid w:val="006163D4"/>
    <w:rsid w:val="006165AE"/>
    <w:rsid w:val="00617459"/>
    <w:rsid w:val="00617495"/>
    <w:rsid w:val="00620372"/>
    <w:rsid w:val="006214A0"/>
    <w:rsid w:val="0062196C"/>
    <w:rsid w:val="0062286E"/>
    <w:rsid w:val="0062297C"/>
    <w:rsid w:val="00623081"/>
    <w:rsid w:val="0062357A"/>
    <w:rsid w:val="00623BBA"/>
    <w:rsid w:val="00623C43"/>
    <w:rsid w:val="00624D4F"/>
    <w:rsid w:val="006251CB"/>
    <w:rsid w:val="00625B3D"/>
    <w:rsid w:val="00625E68"/>
    <w:rsid w:val="00626120"/>
    <w:rsid w:val="00626EE2"/>
    <w:rsid w:val="0062721E"/>
    <w:rsid w:val="00630A9B"/>
    <w:rsid w:val="0063109F"/>
    <w:rsid w:val="0063136B"/>
    <w:rsid w:val="00631C0B"/>
    <w:rsid w:val="00631FCA"/>
    <w:rsid w:val="00632F42"/>
    <w:rsid w:val="00634789"/>
    <w:rsid w:val="006350BF"/>
    <w:rsid w:val="00635716"/>
    <w:rsid w:val="00636072"/>
    <w:rsid w:val="00636A2A"/>
    <w:rsid w:val="006370C5"/>
    <w:rsid w:val="006378A1"/>
    <w:rsid w:val="00637913"/>
    <w:rsid w:val="00640018"/>
    <w:rsid w:val="00640376"/>
    <w:rsid w:val="0064081E"/>
    <w:rsid w:val="0064196D"/>
    <w:rsid w:val="00641CFB"/>
    <w:rsid w:val="00642DDC"/>
    <w:rsid w:val="00643DBE"/>
    <w:rsid w:val="00644FA9"/>
    <w:rsid w:val="0064556F"/>
    <w:rsid w:val="00646325"/>
    <w:rsid w:val="00646426"/>
    <w:rsid w:val="006464C4"/>
    <w:rsid w:val="00646600"/>
    <w:rsid w:val="006469E1"/>
    <w:rsid w:val="00646E9D"/>
    <w:rsid w:val="006471B8"/>
    <w:rsid w:val="006500E3"/>
    <w:rsid w:val="00650286"/>
    <w:rsid w:val="006512CB"/>
    <w:rsid w:val="00651AB7"/>
    <w:rsid w:val="00651EC6"/>
    <w:rsid w:val="006522A6"/>
    <w:rsid w:val="006524E6"/>
    <w:rsid w:val="006528D4"/>
    <w:rsid w:val="00654610"/>
    <w:rsid w:val="00654922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3B9A"/>
    <w:rsid w:val="006640D9"/>
    <w:rsid w:val="006643F6"/>
    <w:rsid w:val="00665444"/>
    <w:rsid w:val="00666408"/>
    <w:rsid w:val="0066670B"/>
    <w:rsid w:val="00666D8B"/>
    <w:rsid w:val="00666E90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03"/>
    <w:rsid w:val="00675373"/>
    <w:rsid w:val="00675811"/>
    <w:rsid w:val="00675AF7"/>
    <w:rsid w:val="00675F0C"/>
    <w:rsid w:val="00676E1C"/>
    <w:rsid w:val="0067798C"/>
    <w:rsid w:val="00680327"/>
    <w:rsid w:val="00680944"/>
    <w:rsid w:val="00684164"/>
    <w:rsid w:val="00684A9C"/>
    <w:rsid w:val="00685BA2"/>
    <w:rsid w:val="00685D9C"/>
    <w:rsid w:val="00686316"/>
    <w:rsid w:val="00686EFF"/>
    <w:rsid w:val="00687021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486B"/>
    <w:rsid w:val="00696EA1"/>
    <w:rsid w:val="00697095"/>
    <w:rsid w:val="00697698"/>
    <w:rsid w:val="006A001F"/>
    <w:rsid w:val="006A01CC"/>
    <w:rsid w:val="006A19DE"/>
    <w:rsid w:val="006A1E92"/>
    <w:rsid w:val="006A30C3"/>
    <w:rsid w:val="006A39CC"/>
    <w:rsid w:val="006A39F7"/>
    <w:rsid w:val="006A3D8F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9B9"/>
    <w:rsid w:val="006B2B2C"/>
    <w:rsid w:val="006B2DAB"/>
    <w:rsid w:val="006B38CD"/>
    <w:rsid w:val="006B3997"/>
    <w:rsid w:val="006B4046"/>
    <w:rsid w:val="006B4F52"/>
    <w:rsid w:val="006B54C4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36FA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695"/>
    <w:rsid w:val="006D1DD8"/>
    <w:rsid w:val="006D24D1"/>
    <w:rsid w:val="006D3136"/>
    <w:rsid w:val="006D3496"/>
    <w:rsid w:val="006D354C"/>
    <w:rsid w:val="006D4C39"/>
    <w:rsid w:val="006D723A"/>
    <w:rsid w:val="006E0929"/>
    <w:rsid w:val="006E11F9"/>
    <w:rsid w:val="006E203B"/>
    <w:rsid w:val="006E2D51"/>
    <w:rsid w:val="006E2E3E"/>
    <w:rsid w:val="006E4D0A"/>
    <w:rsid w:val="006E4FEA"/>
    <w:rsid w:val="006E5636"/>
    <w:rsid w:val="006E6245"/>
    <w:rsid w:val="006E712F"/>
    <w:rsid w:val="006E7CA8"/>
    <w:rsid w:val="006F02D3"/>
    <w:rsid w:val="006F0CE2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420F"/>
    <w:rsid w:val="0070654E"/>
    <w:rsid w:val="0070778D"/>
    <w:rsid w:val="00710D0F"/>
    <w:rsid w:val="00712481"/>
    <w:rsid w:val="007124BA"/>
    <w:rsid w:val="00712BE6"/>
    <w:rsid w:val="00712C1D"/>
    <w:rsid w:val="00714F9E"/>
    <w:rsid w:val="00715157"/>
    <w:rsid w:val="007152C1"/>
    <w:rsid w:val="0071633C"/>
    <w:rsid w:val="00716654"/>
    <w:rsid w:val="007167CB"/>
    <w:rsid w:val="0071767D"/>
    <w:rsid w:val="00720D6C"/>
    <w:rsid w:val="0072113D"/>
    <w:rsid w:val="007214A2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2789F"/>
    <w:rsid w:val="00730B56"/>
    <w:rsid w:val="00731037"/>
    <w:rsid w:val="007310C4"/>
    <w:rsid w:val="007313AF"/>
    <w:rsid w:val="0073185A"/>
    <w:rsid w:val="00732558"/>
    <w:rsid w:val="00732C78"/>
    <w:rsid w:val="00732EC3"/>
    <w:rsid w:val="00733A1C"/>
    <w:rsid w:val="00733FA9"/>
    <w:rsid w:val="007340BC"/>
    <w:rsid w:val="00736A3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4DDB"/>
    <w:rsid w:val="007452B9"/>
    <w:rsid w:val="007459B6"/>
    <w:rsid w:val="0074676C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58F4"/>
    <w:rsid w:val="00755CBA"/>
    <w:rsid w:val="00756047"/>
    <w:rsid w:val="0075698C"/>
    <w:rsid w:val="0076080B"/>
    <w:rsid w:val="00760D2B"/>
    <w:rsid w:val="00760FF1"/>
    <w:rsid w:val="0076111F"/>
    <w:rsid w:val="00761368"/>
    <w:rsid w:val="00761440"/>
    <w:rsid w:val="007628CC"/>
    <w:rsid w:val="00762A0F"/>
    <w:rsid w:val="00764175"/>
    <w:rsid w:val="007648D9"/>
    <w:rsid w:val="0076544A"/>
    <w:rsid w:val="007657B8"/>
    <w:rsid w:val="00765B72"/>
    <w:rsid w:val="00765E1D"/>
    <w:rsid w:val="00766E12"/>
    <w:rsid w:val="00770C4B"/>
    <w:rsid w:val="007718F4"/>
    <w:rsid w:val="0077309F"/>
    <w:rsid w:val="00773A8B"/>
    <w:rsid w:val="00774A3D"/>
    <w:rsid w:val="007752F6"/>
    <w:rsid w:val="00775953"/>
    <w:rsid w:val="007762AC"/>
    <w:rsid w:val="0077792F"/>
    <w:rsid w:val="00780D26"/>
    <w:rsid w:val="0078129A"/>
    <w:rsid w:val="00781A76"/>
    <w:rsid w:val="00781F0F"/>
    <w:rsid w:val="0078250E"/>
    <w:rsid w:val="00783A86"/>
    <w:rsid w:val="00784385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3AEB"/>
    <w:rsid w:val="007A3E13"/>
    <w:rsid w:val="007A4404"/>
    <w:rsid w:val="007A48F2"/>
    <w:rsid w:val="007A4EA8"/>
    <w:rsid w:val="007A502A"/>
    <w:rsid w:val="007A6276"/>
    <w:rsid w:val="007B097B"/>
    <w:rsid w:val="007B0CE1"/>
    <w:rsid w:val="007B1143"/>
    <w:rsid w:val="007B23EA"/>
    <w:rsid w:val="007B2960"/>
    <w:rsid w:val="007B2E1E"/>
    <w:rsid w:val="007B3A1D"/>
    <w:rsid w:val="007B4285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39A"/>
    <w:rsid w:val="007C6536"/>
    <w:rsid w:val="007C6B1D"/>
    <w:rsid w:val="007C6B9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DBC"/>
    <w:rsid w:val="007D4F95"/>
    <w:rsid w:val="007D5ADB"/>
    <w:rsid w:val="007D6755"/>
    <w:rsid w:val="007D7A99"/>
    <w:rsid w:val="007D7B5F"/>
    <w:rsid w:val="007E0470"/>
    <w:rsid w:val="007E0AC3"/>
    <w:rsid w:val="007E11F3"/>
    <w:rsid w:val="007E3519"/>
    <w:rsid w:val="007E4199"/>
    <w:rsid w:val="007E4F56"/>
    <w:rsid w:val="007E57D6"/>
    <w:rsid w:val="007E612B"/>
    <w:rsid w:val="007E6433"/>
    <w:rsid w:val="007E65C6"/>
    <w:rsid w:val="007E69FA"/>
    <w:rsid w:val="007E6C89"/>
    <w:rsid w:val="007E6E82"/>
    <w:rsid w:val="007E7785"/>
    <w:rsid w:val="007F1029"/>
    <w:rsid w:val="007F1362"/>
    <w:rsid w:val="007F1CB1"/>
    <w:rsid w:val="007F1F7D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315"/>
    <w:rsid w:val="00800E7C"/>
    <w:rsid w:val="0080402F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1923"/>
    <w:rsid w:val="00813008"/>
    <w:rsid w:val="0081390B"/>
    <w:rsid w:val="00813E3B"/>
    <w:rsid w:val="00814D44"/>
    <w:rsid w:val="00816025"/>
    <w:rsid w:val="00817224"/>
    <w:rsid w:val="008179A4"/>
    <w:rsid w:val="00817C19"/>
    <w:rsid w:val="008201D0"/>
    <w:rsid w:val="00820CF2"/>
    <w:rsid w:val="00820ECE"/>
    <w:rsid w:val="00823271"/>
    <w:rsid w:val="00823A9B"/>
    <w:rsid w:val="00823B41"/>
    <w:rsid w:val="0082501F"/>
    <w:rsid w:val="008255E3"/>
    <w:rsid w:val="008258A0"/>
    <w:rsid w:val="00827CE0"/>
    <w:rsid w:val="00830F16"/>
    <w:rsid w:val="0083259F"/>
    <w:rsid w:val="008337E0"/>
    <w:rsid w:val="00833FAD"/>
    <w:rsid w:val="008362E0"/>
    <w:rsid w:val="0083630A"/>
    <w:rsid w:val="008408D7"/>
    <w:rsid w:val="00840929"/>
    <w:rsid w:val="00841827"/>
    <w:rsid w:val="00841C1E"/>
    <w:rsid w:val="00842327"/>
    <w:rsid w:val="00842396"/>
    <w:rsid w:val="00842D52"/>
    <w:rsid w:val="00843078"/>
    <w:rsid w:val="00844225"/>
    <w:rsid w:val="00844E3E"/>
    <w:rsid w:val="00846EB6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6BC"/>
    <w:rsid w:val="00854AAE"/>
    <w:rsid w:val="00855FDE"/>
    <w:rsid w:val="00856C86"/>
    <w:rsid w:val="00860209"/>
    <w:rsid w:val="0086044C"/>
    <w:rsid w:val="008604EE"/>
    <w:rsid w:val="00860BCD"/>
    <w:rsid w:val="00860CD9"/>
    <w:rsid w:val="00860EFC"/>
    <w:rsid w:val="008612E8"/>
    <w:rsid w:val="008615D7"/>
    <w:rsid w:val="00861EA4"/>
    <w:rsid w:val="008621E0"/>
    <w:rsid w:val="00862E38"/>
    <w:rsid w:val="00862EA6"/>
    <w:rsid w:val="0086337E"/>
    <w:rsid w:val="00863763"/>
    <w:rsid w:val="00863A1D"/>
    <w:rsid w:val="00864E0D"/>
    <w:rsid w:val="008652E0"/>
    <w:rsid w:val="008659E1"/>
    <w:rsid w:val="00865EEC"/>
    <w:rsid w:val="008668A8"/>
    <w:rsid w:val="0086784E"/>
    <w:rsid w:val="00867982"/>
    <w:rsid w:val="00867D87"/>
    <w:rsid w:val="008701AA"/>
    <w:rsid w:val="00871436"/>
    <w:rsid w:val="00871B7F"/>
    <w:rsid w:val="00871E67"/>
    <w:rsid w:val="008722D4"/>
    <w:rsid w:val="008727F5"/>
    <w:rsid w:val="00873D4E"/>
    <w:rsid w:val="00874ACD"/>
    <w:rsid w:val="00874E7E"/>
    <w:rsid w:val="008751BE"/>
    <w:rsid w:val="008753F6"/>
    <w:rsid w:val="008770DE"/>
    <w:rsid w:val="008777C5"/>
    <w:rsid w:val="00877E95"/>
    <w:rsid w:val="00881175"/>
    <w:rsid w:val="00881730"/>
    <w:rsid w:val="008826A6"/>
    <w:rsid w:val="008839D9"/>
    <w:rsid w:val="0088448B"/>
    <w:rsid w:val="00887483"/>
    <w:rsid w:val="00887D95"/>
    <w:rsid w:val="0089076F"/>
    <w:rsid w:val="00891125"/>
    <w:rsid w:val="008926F4"/>
    <w:rsid w:val="00892E8E"/>
    <w:rsid w:val="0089443C"/>
    <w:rsid w:val="00894664"/>
    <w:rsid w:val="0089542F"/>
    <w:rsid w:val="00895E2C"/>
    <w:rsid w:val="008962AC"/>
    <w:rsid w:val="00896A06"/>
    <w:rsid w:val="00896A8B"/>
    <w:rsid w:val="008974DA"/>
    <w:rsid w:val="008A06C5"/>
    <w:rsid w:val="008A0AF3"/>
    <w:rsid w:val="008A1BA1"/>
    <w:rsid w:val="008A286D"/>
    <w:rsid w:val="008A28AC"/>
    <w:rsid w:val="008A2C1D"/>
    <w:rsid w:val="008A450E"/>
    <w:rsid w:val="008A49BF"/>
    <w:rsid w:val="008A4B48"/>
    <w:rsid w:val="008A58F1"/>
    <w:rsid w:val="008A5B54"/>
    <w:rsid w:val="008A5D03"/>
    <w:rsid w:val="008A69BD"/>
    <w:rsid w:val="008B1465"/>
    <w:rsid w:val="008B25B6"/>
    <w:rsid w:val="008B28EF"/>
    <w:rsid w:val="008B46F2"/>
    <w:rsid w:val="008B4F8E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2125"/>
    <w:rsid w:val="008C344A"/>
    <w:rsid w:val="008C3720"/>
    <w:rsid w:val="008C3E93"/>
    <w:rsid w:val="008C4102"/>
    <w:rsid w:val="008C492E"/>
    <w:rsid w:val="008C603E"/>
    <w:rsid w:val="008C684C"/>
    <w:rsid w:val="008C6B2C"/>
    <w:rsid w:val="008C6D98"/>
    <w:rsid w:val="008C7965"/>
    <w:rsid w:val="008C7AEC"/>
    <w:rsid w:val="008D0A31"/>
    <w:rsid w:val="008D0CA7"/>
    <w:rsid w:val="008D10CB"/>
    <w:rsid w:val="008D28E2"/>
    <w:rsid w:val="008D2A42"/>
    <w:rsid w:val="008D2D1E"/>
    <w:rsid w:val="008D2F0C"/>
    <w:rsid w:val="008D3228"/>
    <w:rsid w:val="008D3F96"/>
    <w:rsid w:val="008D4710"/>
    <w:rsid w:val="008D4BF3"/>
    <w:rsid w:val="008D50F6"/>
    <w:rsid w:val="008D6A10"/>
    <w:rsid w:val="008D6F1A"/>
    <w:rsid w:val="008E0500"/>
    <w:rsid w:val="008E2646"/>
    <w:rsid w:val="008E2958"/>
    <w:rsid w:val="008E3EB3"/>
    <w:rsid w:val="008E4038"/>
    <w:rsid w:val="008E437E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552"/>
    <w:rsid w:val="008F697A"/>
    <w:rsid w:val="008F6F0A"/>
    <w:rsid w:val="008F7510"/>
    <w:rsid w:val="009000B9"/>
    <w:rsid w:val="00900A7F"/>
    <w:rsid w:val="00900AC2"/>
    <w:rsid w:val="00900E24"/>
    <w:rsid w:val="0090196B"/>
    <w:rsid w:val="00902467"/>
    <w:rsid w:val="009029D4"/>
    <w:rsid w:val="00902B27"/>
    <w:rsid w:val="00903185"/>
    <w:rsid w:val="0090346B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BA3"/>
    <w:rsid w:val="00913C12"/>
    <w:rsid w:val="00913E45"/>
    <w:rsid w:val="00913EC0"/>
    <w:rsid w:val="009153F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BB6"/>
    <w:rsid w:val="00930DD0"/>
    <w:rsid w:val="0093111D"/>
    <w:rsid w:val="00931C47"/>
    <w:rsid w:val="009322F7"/>
    <w:rsid w:val="009323B9"/>
    <w:rsid w:val="009327F9"/>
    <w:rsid w:val="00932E48"/>
    <w:rsid w:val="0093305B"/>
    <w:rsid w:val="0093566F"/>
    <w:rsid w:val="00935736"/>
    <w:rsid w:val="00935ABA"/>
    <w:rsid w:val="00936802"/>
    <w:rsid w:val="00936BB3"/>
    <w:rsid w:val="00936F64"/>
    <w:rsid w:val="0093756C"/>
    <w:rsid w:val="009375C4"/>
    <w:rsid w:val="0093779B"/>
    <w:rsid w:val="00940931"/>
    <w:rsid w:val="00941001"/>
    <w:rsid w:val="009411E1"/>
    <w:rsid w:val="00941279"/>
    <w:rsid w:val="009412DF"/>
    <w:rsid w:val="0094135D"/>
    <w:rsid w:val="00941B3E"/>
    <w:rsid w:val="00941D40"/>
    <w:rsid w:val="00942A9E"/>
    <w:rsid w:val="009432A7"/>
    <w:rsid w:val="00943768"/>
    <w:rsid w:val="009439EC"/>
    <w:rsid w:val="00943D84"/>
    <w:rsid w:val="00945B72"/>
    <w:rsid w:val="00946597"/>
    <w:rsid w:val="0094686C"/>
    <w:rsid w:val="009472B0"/>
    <w:rsid w:val="0094789B"/>
    <w:rsid w:val="00950CAB"/>
    <w:rsid w:val="00951038"/>
    <w:rsid w:val="00951BD5"/>
    <w:rsid w:val="009527E8"/>
    <w:rsid w:val="00952ED3"/>
    <w:rsid w:val="00954230"/>
    <w:rsid w:val="009548EE"/>
    <w:rsid w:val="00954A54"/>
    <w:rsid w:val="00954EB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1F41"/>
    <w:rsid w:val="009639D7"/>
    <w:rsid w:val="009639E6"/>
    <w:rsid w:val="00963C71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182"/>
    <w:rsid w:val="00972304"/>
    <w:rsid w:val="009729C5"/>
    <w:rsid w:val="0097405C"/>
    <w:rsid w:val="00974CB4"/>
    <w:rsid w:val="00974E50"/>
    <w:rsid w:val="00976289"/>
    <w:rsid w:val="0097631D"/>
    <w:rsid w:val="00976884"/>
    <w:rsid w:val="009777F3"/>
    <w:rsid w:val="009778D5"/>
    <w:rsid w:val="00980043"/>
    <w:rsid w:val="009813DA"/>
    <w:rsid w:val="00981595"/>
    <w:rsid w:val="0098164F"/>
    <w:rsid w:val="009826FA"/>
    <w:rsid w:val="00982F46"/>
    <w:rsid w:val="009835DE"/>
    <w:rsid w:val="0098425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95C45"/>
    <w:rsid w:val="009A0224"/>
    <w:rsid w:val="009A1105"/>
    <w:rsid w:val="009A11F8"/>
    <w:rsid w:val="009A16CE"/>
    <w:rsid w:val="009A1C04"/>
    <w:rsid w:val="009A32F0"/>
    <w:rsid w:val="009A4C0A"/>
    <w:rsid w:val="009A4C46"/>
    <w:rsid w:val="009A5C23"/>
    <w:rsid w:val="009A5C80"/>
    <w:rsid w:val="009A6089"/>
    <w:rsid w:val="009A7064"/>
    <w:rsid w:val="009B03E9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0D3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2EC"/>
    <w:rsid w:val="009C7BCD"/>
    <w:rsid w:val="009C7DA4"/>
    <w:rsid w:val="009D02F5"/>
    <w:rsid w:val="009D1549"/>
    <w:rsid w:val="009D243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282C"/>
    <w:rsid w:val="009E2B6E"/>
    <w:rsid w:val="009E2D17"/>
    <w:rsid w:val="009E2D84"/>
    <w:rsid w:val="009E2E3B"/>
    <w:rsid w:val="009E3AAC"/>
    <w:rsid w:val="009E45DF"/>
    <w:rsid w:val="009E495E"/>
    <w:rsid w:val="009E551B"/>
    <w:rsid w:val="009E5CF9"/>
    <w:rsid w:val="009E5D54"/>
    <w:rsid w:val="009E5EDE"/>
    <w:rsid w:val="009E6808"/>
    <w:rsid w:val="009F22C6"/>
    <w:rsid w:val="009F2737"/>
    <w:rsid w:val="009F2790"/>
    <w:rsid w:val="009F28D1"/>
    <w:rsid w:val="009F30B0"/>
    <w:rsid w:val="009F3B2D"/>
    <w:rsid w:val="009F3EB1"/>
    <w:rsid w:val="009F4B75"/>
    <w:rsid w:val="009F51D3"/>
    <w:rsid w:val="009F6488"/>
    <w:rsid w:val="009F707E"/>
    <w:rsid w:val="009F79B8"/>
    <w:rsid w:val="009F7A05"/>
    <w:rsid w:val="00A00232"/>
    <w:rsid w:val="00A006E0"/>
    <w:rsid w:val="00A008E0"/>
    <w:rsid w:val="00A00C58"/>
    <w:rsid w:val="00A010A6"/>
    <w:rsid w:val="00A014E3"/>
    <w:rsid w:val="00A01DB4"/>
    <w:rsid w:val="00A02E28"/>
    <w:rsid w:val="00A02F51"/>
    <w:rsid w:val="00A0301E"/>
    <w:rsid w:val="00A04A7E"/>
    <w:rsid w:val="00A05409"/>
    <w:rsid w:val="00A0568B"/>
    <w:rsid w:val="00A100DB"/>
    <w:rsid w:val="00A10A2B"/>
    <w:rsid w:val="00A116A4"/>
    <w:rsid w:val="00A11C17"/>
    <w:rsid w:val="00A11F55"/>
    <w:rsid w:val="00A1205B"/>
    <w:rsid w:val="00A1265D"/>
    <w:rsid w:val="00A126F2"/>
    <w:rsid w:val="00A130EB"/>
    <w:rsid w:val="00A13280"/>
    <w:rsid w:val="00A13A8F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4C98"/>
    <w:rsid w:val="00A25239"/>
    <w:rsid w:val="00A25513"/>
    <w:rsid w:val="00A262E7"/>
    <w:rsid w:val="00A27618"/>
    <w:rsid w:val="00A3028E"/>
    <w:rsid w:val="00A30477"/>
    <w:rsid w:val="00A305C3"/>
    <w:rsid w:val="00A30724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99F"/>
    <w:rsid w:val="00A36CB7"/>
    <w:rsid w:val="00A36E12"/>
    <w:rsid w:val="00A3784E"/>
    <w:rsid w:val="00A400F9"/>
    <w:rsid w:val="00A405DB"/>
    <w:rsid w:val="00A41930"/>
    <w:rsid w:val="00A432FD"/>
    <w:rsid w:val="00A43DE2"/>
    <w:rsid w:val="00A45273"/>
    <w:rsid w:val="00A45925"/>
    <w:rsid w:val="00A46832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AF2"/>
    <w:rsid w:val="00A64DF8"/>
    <w:rsid w:val="00A659F4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3478"/>
    <w:rsid w:val="00A741C4"/>
    <w:rsid w:val="00A74220"/>
    <w:rsid w:val="00A7422D"/>
    <w:rsid w:val="00A74562"/>
    <w:rsid w:val="00A74AD8"/>
    <w:rsid w:val="00A751A1"/>
    <w:rsid w:val="00A7715D"/>
    <w:rsid w:val="00A80F37"/>
    <w:rsid w:val="00A82AF3"/>
    <w:rsid w:val="00A82D0F"/>
    <w:rsid w:val="00A84154"/>
    <w:rsid w:val="00A8543D"/>
    <w:rsid w:val="00A86104"/>
    <w:rsid w:val="00A86810"/>
    <w:rsid w:val="00A872F4"/>
    <w:rsid w:val="00A873BF"/>
    <w:rsid w:val="00A87A20"/>
    <w:rsid w:val="00A90040"/>
    <w:rsid w:val="00A90217"/>
    <w:rsid w:val="00A903C0"/>
    <w:rsid w:val="00A90EDD"/>
    <w:rsid w:val="00A9181A"/>
    <w:rsid w:val="00A91E50"/>
    <w:rsid w:val="00A932CE"/>
    <w:rsid w:val="00A943DB"/>
    <w:rsid w:val="00A94CE2"/>
    <w:rsid w:val="00A9525B"/>
    <w:rsid w:val="00A956F1"/>
    <w:rsid w:val="00A95AC1"/>
    <w:rsid w:val="00A96125"/>
    <w:rsid w:val="00A96588"/>
    <w:rsid w:val="00A96B14"/>
    <w:rsid w:val="00A96F37"/>
    <w:rsid w:val="00A971AB"/>
    <w:rsid w:val="00A97221"/>
    <w:rsid w:val="00A9742A"/>
    <w:rsid w:val="00AA0037"/>
    <w:rsid w:val="00AA0670"/>
    <w:rsid w:val="00AA1621"/>
    <w:rsid w:val="00AA1B17"/>
    <w:rsid w:val="00AA3788"/>
    <w:rsid w:val="00AA5D93"/>
    <w:rsid w:val="00AA5EF1"/>
    <w:rsid w:val="00AA6964"/>
    <w:rsid w:val="00AA6A81"/>
    <w:rsid w:val="00AA6F70"/>
    <w:rsid w:val="00AA72F0"/>
    <w:rsid w:val="00AA778C"/>
    <w:rsid w:val="00AA7CD0"/>
    <w:rsid w:val="00AB0A43"/>
    <w:rsid w:val="00AB1FB0"/>
    <w:rsid w:val="00AB3B14"/>
    <w:rsid w:val="00AB50AD"/>
    <w:rsid w:val="00AB540F"/>
    <w:rsid w:val="00AB5AC2"/>
    <w:rsid w:val="00AB6600"/>
    <w:rsid w:val="00AB6F50"/>
    <w:rsid w:val="00AB7641"/>
    <w:rsid w:val="00AB7763"/>
    <w:rsid w:val="00AC0DC3"/>
    <w:rsid w:val="00AC1310"/>
    <w:rsid w:val="00AC2B26"/>
    <w:rsid w:val="00AC3539"/>
    <w:rsid w:val="00AC35D6"/>
    <w:rsid w:val="00AC4183"/>
    <w:rsid w:val="00AC4A83"/>
    <w:rsid w:val="00AC4B9E"/>
    <w:rsid w:val="00AC5CA9"/>
    <w:rsid w:val="00AC6819"/>
    <w:rsid w:val="00AC76B8"/>
    <w:rsid w:val="00AC7718"/>
    <w:rsid w:val="00AD037A"/>
    <w:rsid w:val="00AD0585"/>
    <w:rsid w:val="00AD0E21"/>
    <w:rsid w:val="00AD11A1"/>
    <w:rsid w:val="00AD3898"/>
    <w:rsid w:val="00AD4ED5"/>
    <w:rsid w:val="00AD5297"/>
    <w:rsid w:val="00AD60F1"/>
    <w:rsid w:val="00AD6E0C"/>
    <w:rsid w:val="00AD74D0"/>
    <w:rsid w:val="00AD7D24"/>
    <w:rsid w:val="00AE029A"/>
    <w:rsid w:val="00AE0AEE"/>
    <w:rsid w:val="00AE0E3E"/>
    <w:rsid w:val="00AE101B"/>
    <w:rsid w:val="00AE1198"/>
    <w:rsid w:val="00AE17A8"/>
    <w:rsid w:val="00AE1D69"/>
    <w:rsid w:val="00AE1F14"/>
    <w:rsid w:val="00AE31A9"/>
    <w:rsid w:val="00AE3653"/>
    <w:rsid w:val="00AE3986"/>
    <w:rsid w:val="00AE4417"/>
    <w:rsid w:val="00AE5426"/>
    <w:rsid w:val="00AE5E38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0A6D"/>
    <w:rsid w:val="00AF1200"/>
    <w:rsid w:val="00AF1F29"/>
    <w:rsid w:val="00AF2508"/>
    <w:rsid w:val="00AF330B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0DB"/>
    <w:rsid w:val="00B063A4"/>
    <w:rsid w:val="00B066A2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B1B"/>
    <w:rsid w:val="00B13FFB"/>
    <w:rsid w:val="00B1481C"/>
    <w:rsid w:val="00B148A6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5DB1"/>
    <w:rsid w:val="00B26293"/>
    <w:rsid w:val="00B3064C"/>
    <w:rsid w:val="00B309C0"/>
    <w:rsid w:val="00B30A32"/>
    <w:rsid w:val="00B30A8F"/>
    <w:rsid w:val="00B30F9C"/>
    <w:rsid w:val="00B31B55"/>
    <w:rsid w:val="00B31CEF"/>
    <w:rsid w:val="00B31FAE"/>
    <w:rsid w:val="00B3350E"/>
    <w:rsid w:val="00B3354F"/>
    <w:rsid w:val="00B33F76"/>
    <w:rsid w:val="00B342D2"/>
    <w:rsid w:val="00B35133"/>
    <w:rsid w:val="00B36637"/>
    <w:rsid w:val="00B36A2D"/>
    <w:rsid w:val="00B36B3E"/>
    <w:rsid w:val="00B3704A"/>
    <w:rsid w:val="00B37981"/>
    <w:rsid w:val="00B406EF"/>
    <w:rsid w:val="00B407B0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5F5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6F4"/>
    <w:rsid w:val="00B57D98"/>
    <w:rsid w:val="00B61C7F"/>
    <w:rsid w:val="00B6250C"/>
    <w:rsid w:val="00B62E94"/>
    <w:rsid w:val="00B63FE7"/>
    <w:rsid w:val="00B64160"/>
    <w:rsid w:val="00B658DC"/>
    <w:rsid w:val="00B664C2"/>
    <w:rsid w:val="00B66B52"/>
    <w:rsid w:val="00B67BFE"/>
    <w:rsid w:val="00B67E9F"/>
    <w:rsid w:val="00B67FD9"/>
    <w:rsid w:val="00B70245"/>
    <w:rsid w:val="00B7240F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505"/>
    <w:rsid w:val="00B77933"/>
    <w:rsid w:val="00B77E51"/>
    <w:rsid w:val="00B8110B"/>
    <w:rsid w:val="00B832CD"/>
    <w:rsid w:val="00B8397E"/>
    <w:rsid w:val="00B84EFD"/>
    <w:rsid w:val="00B84F6E"/>
    <w:rsid w:val="00B8617A"/>
    <w:rsid w:val="00B861DE"/>
    <w:rsid w:val="00B871F7"/>
    <w:rsid w:val="00B8730E"/>
    <w:rsid w:val="00B87536"/>
    <w:rsid w:val="00B90205"/>
    <w:rsid w:val="00B90833"/>
    <w:rsid w:val="00B90E57"/>
    <w:rsid w:val="00B91A1F"/>
    <w:rsid w:val="00B91A55"/>
    <w:rsid w:val="00B91E26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6693"/>
    <w:rsid w:val="00B9681F"/>
    <w:rsid w:val="00B97319"/>
    <w:rsid w:val="00B97582"/>
    <w:rsid w:val="00B97A43"/>
    <w:rsid w:val="00BA0317"/>
    <w:rsid w:val="00BA0DC9"/>
    <w:rsid w:val="00BA1323"/>
    <w:rsid w:val="00BA1852"/>
    <w:rsid w:val="00BA18CA"/>
    <w:rsid w:val="00BA203A"/>
    <w:rsid w:val="00BA26C6"/>
    <w:rsid w:val="00BA294D"/>
    <w:rsid w:val="00BA29AE"/>
    <w:rsid w:val="00BA2A64"/>
    <w:rsid w:val="00BA32AB"/>
    <w:rsid w:val="00BA43E1"/>
    <w:rsid w:val="00BA4560"/>
    <w:rsid w:val="00BA488A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B7C2D"/>
    <w:rsid w:val="00BC163E"/>
    <w:rsid w:val="00BC1E02"/>
    <w:rsid w:val="00BC1F2B"/>
    <w:rsid w:val="00BC267A"/>
    <w:rsid w:val="00BC2A6B"/>
    <w:rsid w:val="00BC2CB4"/>
    <w:rsid w:val="00BC39FE"/>
    <w:rsid w:val="00BC3A76"/>
    <w:rsid w:val="00BC3A8B"/>
    <w:rsid w:val="00BC3D75"/>
    <w:rsid w:val="00BC407E"/>
    <w:rsid w:val="00BC45F0"/>
    <w:rsid w:val="00BC535C"/>
    <w:rsid w:val="00BC5604"/>
    <w:rsid w:val="00BC67DA"/>
    <w:rsid w:val="00BC6E7A"/>
    <w:rsid w:val="00BD1125"/>
    <w:rsid w:val="00BD13A4"/>
    <w:rsid w:val="00BD16F0"/>
    <w:rsid w:val="00BD18AD"/>
    <w:rsid w:val="00BD1A7F"/>
    <w:rsid w:val="00BD29A6"/>
    <w:rsid w:val="00BD2B6F"/>
    <w:rsid w:val="00BD4EC9"/>
    <w:rsid w:val="00BD61AB"/>
    <w:rsid w:val="00BD64CE"/>
    <w:rsid w:val="00BD6B2A"/>
    <w:rsid w:val="00BD7E17"/>
    <w:rsid w:val="00BD7F51"/>
    <w:rsid w:val="00BE164C"/>
    <w:rsid w:val="00BE220B"/>
    <w:rsid w:val="00BE22A8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1943"/>
    <w:rsid w:val="00BF2334"/>
    <w:rsid w:val="00BF2A3C"/>
    <w:rsid w:val="00BF2B49"/>
    <w:rsid w:val="00BF311A"/>
    <w:rsid w:val="00BF357E"/>
    <w:rsid w:val="00BF3AF6"/>
    <w:rsid w:val="00BF3B26"/>
    <w:rsid w:val="00BF4D15"/>
    <w:rsid w:val="00BF5437"/>
    <w:rsid w:val="00BF5D87"/>
    <w:rsid w:val="00BF5E8F"/>
    <w:rsid w:val="00BF659D"/>
    <w:rsid w:val="00BF673E"/>
    <w:rsid w:val="00BF7C38"/>
    <w:rsid w:val="00C0006B"/>
    <w:rsid w:val="00C00486"/>
    <w:rsid w:val="00C0068A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1206"/>
    <w:rsid w:val="00C122D3"/>
    <w:rsid w:val="00C1323A"/>
    <w:rsid w:val="00C13685"/>
    <w:rsid w:val="00C13A26"/>
    <w:rsid w:val="00C13B49"/>
    <w:rsid w:val="00C142D4"/>
    <w:rsid w:val="00C16FA1"/>
    <w:rsid w:val="00C17518"/>
    <w:rsid w:val="00C17733"/>
    <w:rsid w:val="00C2013E"/>
    <w:rsid w:val="00C207AB"/>
    <w:rsid w:val="00C2154E"/>
    <w:rsid w:val="00C22CC9"/>
    <w:rsid w:val="00C22FB5"/>
    <w:rsid w:val="00C2715B"/>
    <w:rsid w:val="00C27EC9"/>
    <w:rsid w:val="00C304EC"/>
    <w:rsid w:val="00C30654"/>
    <w:rsid w:val="00C3089E"/>
    <w:rsid w:val="00C32577"/>
    <w:rsid w:val="00C325DE"/>
    <w:rsid w:val="00C32F09"/>
    <w:rsid w:val="00C32F16"/>
    <w:rsid w:val="00C33711"/>
    <w:rsid w:val="00C33E73"/>
    <w:rsid w:val="00C33F03"/>
    <w:rsid w:val="00C352A5"/>
    <w:rsid w:val="00C3559B"/>
    <w:rsid w:val="00C36656"/>
    <w:rsid w:val="00C4060F"/>
    <w:rsid w:val="00C41045"/>
    <w:rsid w:val="00C41E8B"/>
    <w:rsid w:val="00C4266A"/>
    <w:rsid w:val="00C42E73"/>
    <w:rsid w:val="00C43483"/>
    <w:rsid w:val="00C43F60"/>
    <w:rsid w:val="00C4463E"/>
    <w:rsid w:val="00C44670"/>
    <w:rsid w:val="00C447FF"/>
    <w:rsid w:val="00C45185"/>
    <w:rsid w:val="00C465F4"/>
    <w:rsid w:val="00C468DE"/>
    <w:rsid w:val="00C46BD3"/>
    <w:rsid w:val="00C47468"/>
    <w:rsid w:val="00C50374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9BD"/>
    <w:rsid w:val="00C53B7C"/>
    <w:rsid w:val="00C557D7"/>
    <w:rsid w:val="00C55CA7"/>
    <w:rsid w:val="00C56C68"/>
    <w:rsid w:val="00C5738C"/>
    <w:rsid w:val="00C62BA1"/>
    <w:rsid w:val="00C62C16"/>
    <w:rsid w:val="00C6395B"/>
    <w:rsid w:val="00C642AD"/>
    <w:rsid w:val="00C64CB2"/>
    <w:rsid w:val="00C6522F"/>
    <w:rsid w:val="00C65ABF"/>
    <w:rsid w:val="00C66564"/>
    <w:rsid w:val="00C6781E"/>
    <w:rsid w:val="00C70A71"/>
    <w:rsid w:val="00C70E06"/>
    <w:rsid w:val="00C7154E"/>
    <w:rsid w:val="00C723DC"/>
    <w:rsid w:val="00C7274E"/>
    <w:rsid w:val="00C73A2C"/>
    <w:rsid w:val="00C73FB5"/>
    <w:rsid w:val="00C750B8"/>
    <w:rsid w:val="00C75E95"/>
    <w:rsid w:val="00C76B5D"/>
    <w:rsid w:val="00C76C38"/>
    <w:rsid w:val="00C775DC"/>
    <w:rsid w:val="00C778BB"/>
    <w:rsid w:val="00C77E73"/>
    <w:rsid w:val="00C80A52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867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A7A43"/>
    <w:rsid w:val="00CA7E69"/>
    <w:rsid w:val="00CB07AB"/>
    <w:rsid w:val="00CB0929"/>
    <w:rsid w:val="00CB10E0"/>
    <w:rsid w:val="00CB1126"/>
    <w:rsid w:val="00CB1A61"/>
    <w:rsid w:val="00CB221C"/>
    <w:rsid w:val="00CB28AD"/>
    <w:rsid w:val="00CB50E4"/>
    <w:rsid w:val="00CB59FE"/>
    <w:rsid w:val="00CB6132"/>
    <w:rsid w:val="00CB6A4E"/>
    <w:rsid w:val="00CB6BF2"/>
    <w:rsid w:val="00CB716A"/>
    <w:rsid w:val="00CB7222"/>
    <w:rsid w:val="00CB73AF"/>
    <w:rsid w:val="00CC043F"/>
    <w:rsid w:val="00CC0602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301"/>
    <w:rsid w:val="00CC69CD"/>
    <w:rsid w:val="00CD08D4"/>
    <w:rsid w:val="00CD16A2"/>
    <w:rsid w:val="00CD19D9"/>
    <w:rsid w:val="00CD4839"/>
    <w:rsid w:val="00CD48DC"/>
    <w:rsid w:val="00CD48DF"/>
    <w:rsid w:val="00CD6193"/>
    <w:rsid w:val="00CD665A"/>
    <w:rsid w:val="00CD6682"/>
    <w:rsid w:val="00CD6DA1"/>
    <w:rsid w:val="00CD77D6"/>
    <w:rsid w:val="00CE00A1"/>
    <w:rsid w:val="00CE09E4"/>
    <w:rsid w:val="00CE0B45"/>
    <w:rsid w:val="00CE0F68"/>
    <w:rsid w:val="00CE18BE"/>
    <w:rsid w:val="00CE2029"/>
    <w:rsid w:val="00CE254B"/>
    <w:rsid w:val="00CE2AE2"/>
    <w:rsid w:val="00CE2CBE"/>
    <w:rsid w:val="00CE3563"/>
    <w:rsid w:val="00CE48A0"/>
    <w:rsid w:val="00CE5F1E"/>
    <w:rsid w:val="00CE6486"/>
    <w:rsid w:val="00CE6738"/>
    <w:rsid w:val="00CE6891"/>
    <w:rsid w:val="00CE7088"/>
    <w:rsid w:val="00CE7806"/>
    <w:rsid w:val="00CF01DC"/>
    <w:rsid w:val="00CF0825"/>
    <w:rsid w:val="00CF0C82"/>
    <w:rsid w:val="00CF1DFB"/>
    <w:rsid w:val="00CF231D"/>
    <w:rsid w:val="00CF393F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7E7"/>
    <w:rsid w:val="00D02FBA"/>
    <w:rsid w:val="00D04652"/>
    <w:rsid w:val="00D052C2"/>
    <w:rsid w:val="00D06468"/>
    <w:rsid w:val="00D0727D"/>
    <w:rsid w:val="00D079BA"/>
    <w:rsid w:val="00D07E5C"/>
    <w:rsid w:val="00D10138"/>
    <w:rsid w:val="00D101B9"/>
    <w:rsid w:val="00D1092E"/>
    <w:rsid w:val="00D10C57"/>
    <w:rsid w:val="00D11267"/>
    <w:rsid w:val="00D116BF"/>
    <w:rsid w:val="00D118BF"/>
    <w:rsid w:val="00D11FDD"/>
    <w:rsid w:val="00D12579"/>
    <w:rsid w:val="00D129F0"/>
    <w:rsid w:val="00D139D8"/>
    <w:rsid w:val="00D161B7"/>
    <w:rsid w:val="00D16AAD"/>
    <w:rsid w:val="00D200F3"/>
    <w:rsid w:val="00D201C9"/>
    <w:rsid w:val="00D215B0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4F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9CC"/>
    <w:rsid w:val="00D32BD5"/>
    <w:rsid w:val="00D32C30"/>
    <w:rsid w:val="00D33182"/>
    <w:rsid w:val="00D33BCB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1ACB"/>
    <w:rsid w:val="00D42C69"/>
    <w:rsid w:val="00D451A7"/>
    <w:rsid w:val="00D4581C"/>
    <w:rsid w:val="00D45944"/>
    <w:rsid w:val="00D464E1"/>
    <w:rsid w:val="00D465EB"/>
    <w:rsid w:val="00D466FF"/>
    <w:rsid w:val="00D46A82"/>
    <w:rsid w:val="00D473DB"/>
    <w:rsid w:val="00D4785E"/>
    <w:rsid w:val="00D47B36"/>
    <w:rsid w:val="00D47EB5"/>
    <w:rsid w:val="00D50780"/>
    <w:rsid w:val="00D511C4"/>
    <w:rsid w:val="00D5146C"/>
    <w:rsid w:val="00D51560"/>
    <w:rsid w:val="00D5235F"/>
    <w:rsid w:val="00D523E7"/>
    <w:rsid w:val="00D539B4"/>
    <w:rsid w:val="00D545DA"/>
    <w:rsid w:val="00D551A1"/>
    <w:rsid w:val="00D56342"/>
    <w:rsid w:val="00D5651B"/>
    <w:rsid w:val="00D569D4"/>
    <w:rsid w:val="00D57085"/>
    <w:rsid w:val="00D573CA"/>
    <w:rsid w:val="00D574BA"/>
    <w:rsid w:val="00D57585"/>
    <w:rsid w:val="00D57967"/>
    <w:rsid w:val="00D57E44"/>
    <w:rsid w:val="00D57ECC"/>
    <w:rsid w:val="00D6092B"/>
    <w:rsid w:val="00D61D4B"/>
    <w:rsid w:val="00D620CB"/>
    <w:rsid w:val="00D6249C"/>
    <w:rsid w:val="00D63058"/>
    <w:rsid w:val="00D631FD"/>
    <w:rsid w:val="00D63E6F"/>
    <w:rsid w:val="00D6411D"/>
    <w:rsid w:val="00D64163"/>
    <w:rsid w:val="00D643AC"/>
    <w:rsid w:val="00D648A2"/>
    <w:rsid w:val="00D65E5F"/>
    <w:rsid w:val="00D66264"/>
    <w:rsid w:val="00D677FE"/>
    <w:rsid w:val="00D702DE"/>
    <w:rsid w:val="00D721C7"/>
    <w:rsid w:val="00D72413"/>
    <w:rsid w:val="00D72512"/>
    <w:rsid w:val="00D73872"/>
    <w:rsid w:val="00D74BC0"/>
    <w:rsid w:val="00D7739A"/>
    <w:rsid w:val="00D77EEC"/>
    <w:rsid w:val="00D80583"/>
    <w:rsid w:val="00D80870"/>
    <w:rsid w:val="00D81245"/>
    <w:rsid w:val="00D81469"/>
    <w:rsid w:val="00D81A44"/>
    <w:rsid w:val="00D820C1"/>
    <w:rsid w:val="00D826BE"/>
    <w:rsid w:val="00D827FF"/>
    <w:rsid w:val="00D829C5"/>
    <w:rsid w:val="00D82CCE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286"/>
    <w:rsid w:val="00D91619"/>
    <w:rsid w:val="00D93283"/>
    <w:rsid w:val="00D936C5"/>
    <w:rsid w:val="00D95DD7"/>
    <w:rsid w:val="00D96376"/>
    <w:rsid w:val="00D97B63"/>
    <w:rsid w:val="00DA00BD"/>
    <w:rsid w:val="00DA0998"/>
    <w:rsid w:val="00DA162E"/>
    <w:rsid w:val="00DA1A76"/>
    <w:rsid w:val="00DA2321"/>
    <w:rsid w:val="00DA31B2"/>
    <w:rsid w:val="00DA470F"/>
    <w:rsid w:val="00DA6E3C"/>
    <w:rsid w:val="00DA799A"/>
    <w:rsid w:val="00DA7C4C"/>
    <w:rsid w:val="00DA7CE6"/>
    <w:rsid w:val="00DB0532"/>
    <w:rsid w:val="00DB0778"/>
    <w:rsid w:val="00DB0D86"/>
    <w:rsid w:val="00DB10C6"/>
    <w:rsid w:val="00DB1F86"/>
    <w:rsid w:val="00DB2CB4"/>
    <w:rsid w:val="00DB3BD0"/>
    <w:rsid w:val="00DB3BE8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8CC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51D"/>
    <w:rsid w:val="00DC371A"/>
    <w:rsid w:val="00DC3831"/>
    <w:rsid w:val="00DC3A77"/>
    <w:rsid w:val="00DC3CD6"/>
    <w:rsid w:val="00DC3D2C"/>
    <w:rsid w:val="00DC410A"/>
    <w:rsid w:val="00DC44F4"/>
    <w:rsid w:val="00DC454F"/>
    <w:rsid w:val="00DC4B20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E5D"/>
    <w:rsid w:val="00DD4F41"/>
    <w:rsid w:val="00DD5658"/>
    <w:rsid w:val="00DD568A"/>
    <w:rsid w:val="00DD573A"/>
    <w:rsid w:val="00DD6187"/>
    <w:rsid w:val="00DD61B8"/>
    <w:rsid w:val="00DD73D4"/>
    <w:rsid w:val="00DD7630"/>
    <w:rsid w:val="00DD794D"/>
    <w:rsid w:val="00DE0023"/>
    <w:rsid w:val="00DE0658"/>
    <w:rsid w:val="00DE0B3B"/>
    <w:rsid w:val="00DE190A"/>
    <w:rsid w:val="00DE201D"/>
    <w:rsid w:val="00DE2C70"/>
    <w:rsid w:val="00DE34EB"/>
    <w:rsid w:val="00DE3A07"/>
    <w:rsid w:val="00DE3C06"/>
    <w:rsid w:val="00DE3C55"/>
    <w:rsid w:val="00DE42DD"/>
    <w:rsid w:val="00DE4305"/>
    <w:rsid w:val="00DE4A16"/>
    <w:rsid w:val="00DE54F8"/>
    <w:rsid w:val="00DE5F91"/>
    <w:rsid w:val="00DE6315"/>
    <w:rsid w:val="00DE6633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2EB"/>
    <w:rsid w:val="00DF2769"/>
    <w:rsid w:val="00DF3436"/>
    <w:rsid w:val="00DF39D4"/>
    <w:rsid w:val="00DF5306"/>
    <w:rsid w:val="00DF5569"/>
    <w:rsid w:val="00DF5C9C"/>
    <w:rsid w:val="00DF6AA5"/>
    <w:rsid w:val="00DF6C05"/>
    <w:rsid w:val="00DF7544"/>
    <w:rsid w:val="00E0036F"/>
    <w:rsid w:val="00E005A3"/>
    <w:rsid w:val="00E00C8F"/>
    <w:rsid w:val="00E018DA"/>
    <w:rsid w:val="00E033AB"/>
    <w:rsid w:val="00E0343E"/>
    <w:rsid w:val="00E03AA3"/>
    <w:rsid w:val="00E04C77"/>
    <w:rsid w:val="00E057B3"/>
    <w:rsid w:val="00E06051"/>
    <w:rsid w:val="00E06399"/>
    <w:rsid w:val="00E067F9"/>
    <w:rsid w:val="00E06B4C"/>
    <w:rsid w:val="00E06DB4"/>
    <w:rsid w:val="00E06E57"/>
    <w:rsid w:val="00E07D0A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3F9A"/>
    <w:rsid w:val="00E252B9"/>
    <w:rsid w:val="00E32948"/>
    <w:rsid w:val="00E3359D"/>
    <w:rsid w:val="00E335FA"/>
    <w:rsid w:val="00E33B04"/>
    <w:rsid w:val="00E33B88"/>
    <w:rsid w:val="00E351F0"/>
    <w:rsid w:val="00E364E8"/>
    <w:rsid w:val="00E40B89"/>
    <w:rsid w:val="00E424C7"/>
    <w:rsid w:val="00E42D2D"/>
    <w:rsid w:val="00E42E6C"/>
    <w:rsid w:val="00E43013"/>
    <w:rsid w:val="00E4365F"/>
    <w:rsid w:val="00E44E9F"/>
    <w:rsid w:val="00E45ACA"/>
    <w:rsid w:val="00E45F59"/>
    <w:rsid w:val="00E46BC2"/>
    <w:rsid w:val="00E46D5B"/>
    <w:rsid w:val="00E47CD1"/>
    <w:rsid w:val="00E47DCD"/>
    <w:rsid w:val="00E47FFC"/>
    <w:rsid w:val="00E5096E"/>
    <w:rsid w:val="00E51068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0DF"/>
    <w:rsid w:val="00E54C4B"/>
    <w:rsid w:val="00E5533F"/>
    <w:rsid w:val="00E55416"/>
    <w:rsid w:val="00E55809"/>
    <w:rsid w:val="00E56458"/>
    <w:rsid w:val="00E56526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26BB"/>
    <w:rsid w:val="00E637B8"/>
    <w:rsid w:val="00E63C2D"/>
    <w:rsid w:val="00E64071"/>
    <w:rsid w:val="00E64AFD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7F0"/>
    <w:rsid w:val="00E74BAB"/>
    <w:rsid w:val="00E750DF"/>
    <w:rsid w:val="00E754B1"/>
    <w:rsid w:val="00E75613"/>
    <w:rsid w:val="00E75957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3EDF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1ADF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5F9F"/>
    <w:rsid w:val="00E96B5F"/>
    <w:rsid w:val="00E97CD0"/>
    <w:rsid w:val="00EA1B00"/>
    <w:rsid w:val="00EA1ED8"/>
    <w:rsid w:val="00EA2223"/>
    <w:rsid w:val="00EA2D5B"/>
    <w:rsid w:val="00EA2E04"/>
    <w:rsid w:val="00EA2F22"/>
    <w:rsid w:val="00EA32EA"/>
    <w:rsid w:val="00EA363E"/>
    <w:rsid w:val="00EA3C1A"/>
    <w:rsid w:val="00EA3C92"/>
    <w:rsid w:val="00EA3D09"/>
    <w:rsid w:val="00EA41CA"/>
    <w:rsid w:val="00EA4571"/>
    <w:rsid w:val="00EA466F"/>
    <w:rsid w:val="00EA51C4"/>
    <w:rsid w:val="00EA52EF"/>
    <w:rsid w:val="00EA56D6"/>
    <w:rsid w:val="00EA5A52"/>
    <w:rsid w:val="00EA695F"/>
    <w:rsid w:val="00EA6EF6"/>
    <w:rsid w:val="00EA7058"/>
    <w:rsid w:val="00EA7318"/>
    <w:rsid w:val="00EA741E"/>
    <w:rsid w:val="00EA785C"/>
    <w:rsid w:val="00EB00E0"/>
    <w:rsid w:val="00EB1F05"/>
    <w:rsid w:val="00EB4A67"/>
    <w:rsid w:val="00EB6160"/>
    <w:rsid w:val="00EC0436"/>
    <w:rsid w:val="00EC1A44"/>
    <w:rsid w:val="00EC1E5F"/>
    <w:rsid w:val="00EC23C0"/>
    <w:rsid w:val="00EC5356"/>
    <w:rsid w:val="00EC5C8B"/>
    <w:rsid w:val="00EC6234"/>
    <w:rsid w:val="00EC6767"/>
    <w:rsid w:val="00EC68E2"/>
    <w:rsid w:val="00EC6EE9"/>
    <w:rsid w:val="00EC77A8"/>
    <w:rsid w:val="00EC7F27"/>
    <w:rsid w:val="00ED0CBC"/>
    <w:rsid w:val="00ED232B"/>
    <w:rsid w:val="00ED4167"/>
    <w:rsid w:val="00ED5242"/>
    <w:rsid w:val="00ED6060"/>
    <w:rsid w:val="00ED6225"/>
    <w:rsid w:val="00ED6A0A"/>
    <w:rsid w:val="00ED76E4"/>
    <w:rsid w:val="00ED7956"/>
    <w:rsid w:val="00EE08E8"/>
    <w:rsid w:val="00EE0F3D"/>
    <w:rsid w:val="00EE1384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0FC"/>
    <w:rsid w:val="00EF13DB"/>
    <w:rsid w:val="00EF1430"/>
    <w:rsid w:val="00EF1725"/>
    <w:rsid w:val="00EF1B2C"/>
    <w:rsid w:val="00EF1DF1"/>
    <w:rsid w:val="00EF23C2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35D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5F09"/>
    <w:rsid w:val="00F0688C"/>
    <w:rsid w:val="00F068EB"/>
    <w:rsid w:val="00F10F02"/>
    <w:rsid w:val="00F11B6F"/>
    <w:rsid w:val="00F11E86"/>
    <w:rsid w:val="00F12DE4"/>
    <w:rsid w:val="00F13B4F"/>
    <w:rsid w:val="00F15456"/>
    <w:rsid w:val="00F15EC6"/>
    <w:rsid w:val="00F16A45"/>
    <w:rsid w:val="00F16C1A"/>
    <w:rsid w:val="00F20413"/>
    <w:rsid w:val="00F20710"/>
    <w:rsid w:val="00F220C6"/>
    <w:rsid w:val="00F2233E"/>
    <w:rsid w:val="00F235B3"/>
    <w:rsid w:val="00F23734"/>
    <w:rsid w:val="00F23782"/>
    <w:rsid w:val="00F23822"/>
    <w:rsid w:val="00F24374"/>
    <w:rsid w:val="00F25235"/>
    <w:rsid w:val="00F252DE"/>
    <w:rsid w:val="00F25380"/>
    <w:rsid w:val="00F25AC1"/>
    <w:rsid w:val="00F26BDE"/>
    <w:rsid w:val="00F27F2E"/>
    <w:rsid w:val="00F321E8"/>
    <w:rsid w:val="00F323F3"/>
    <w:rsid w:val="00F329BF"/>
    <w:rsid w:val="00F33263"/>
    <w:rsid w:val="00F3444F"/>
    <w:rsid w:val="00F35785"/>
    <w:rsid w:val="00F360BC"/>
    <w:rsid w:val="00F36845"/>
    <w:rsid w:val="00F36E79"/>
    <w:rsid w:val="00F36E8A"/>
    <w:rsid w:val="00F3749B"/>
    <w:rsid w:val="00F377E2"/>
    <w:rsid w:val="00F37BF6"/>
    <w:rsid w:val="00F417DF"/>
    <w:rsid w:val="00F42616"/>
    <w:rsid w:val="00F4289F"/>
    <w:rsid w:val="00F42D2C"/>
    <w:rsid w:val="00F43066"/>
    <w:rsid w:val="00F434AF"/>
    <w:rsid w:val="00F44057"/>
    <w:rsid w:val="00F4441B"/>
    <w:rsid w:val="00F44D9A"/>
    <w:rsid w:val="00F45D4C"/>
    <w:rsid w:val="00F4643A"/>
    <w:rsid w:val="00F464D3"/>
    <w:rsid w:val="00F47CE6"/>
    <w:rsid w:val="00F47E7D"/>
    <w:rsid w:val="00F5003B"/>
    <w:rsid w:val="00F50445"/>
    <w:rsid w:val="00F513AE"/>
    <w:rsid w:val="00F51E4F"/>
    <w:rsid w:val="00F521D5"/>
    <w:rsid w:val="00F52BA7"/>
    <w:rsid w:val="00F53451"/>
    <w:rsid w:val="00F53681"/>
    <w:rsid w:val="00F54248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452"/>
    <w:rsid w:val="00F65A8C"/>
    <w:rsid w:val="00F66016"/>
    <w:rsid w:val="00F66B98"/>
    <w:rsid w:val="00F70077"/>
    <w:rsid w:val="00F701BB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56ED"/>
    <w:rsid w:val="00F76175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481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87D13"/>
    <w:rsid w:val="00F91121"/>
    <w:rsid w:val="00F91231"/>
    <w:rsid w:val="00F913E6"/>
    <w:rsid w:val="00F92D94"/>
    <w:rsid w:val="00F94990"/>
    <w:rsid w:val="00F950BC"/>
    <w:rsid w:val="00F951AB"/>
    <w:rsid w:val="00F95C6D"/>
    <w:rsid w:val="00F96242"/>
    <w:rsid w:val="00F972B8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6D1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B731D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4839"/>
    <w:rsid w:val="00FD60BA"/>
    <w:rsid w:val="00FD6F80"/>
    <w:rsid w:val="00FD76F3"/>
    <w:rsid w:val="00FD7A4E"/>
    <w:rsid w:val="00FD7A5B"/>
    <w:rsid w:val="00FD7D7A"/>
    <w:rsid w:val="00FE0985"/>
    <w:rsid w:val="00FE0A23"/>
    <w:rsid w:val="00FE0CC3"/>
    <w:rsid w:val="00FE0D93"/>
    <w:rsid w:val="00FE0FF0"/>
    <w:rsid w:val="00FE1250"/>
    <w:rsid w:val="00FE12FE"/>
    <w:rsid w:val="00FE20E8"/>
    <w:rsid w:val="00FE3415"/>
    <w:rsid w:val="00FE3791"/>
    <w:rsid w:val="00FE4C50"/>
    <w:rsid w:val="00FE5348"/>
    <w:rsid w:val="00FE6F6E"/>
    <w:rsid w:val="00FE7A7F"/>
    <w:rsid w:val="00FF06E4"/>
    <w:rsid w:val="00FF096D"/>
    <w:rsid w:val="00FF0F19"/>
    <w:rsid w:val="00FF10F4"/>
    <w:rsid w:val="00FF1538"/>
    <w:rsid w:val="00FF26F1"/>
    <w:rsid w:val="00FF30A7"/>
    <w:rsid w:val="00FF32FD"/>
    <w:rsid w:val="00FF3676"/>
    <w:rsid w:val="00FF4310"/>
    <w:rsid w:val="00FF4D35"/>
    <w:rsid w:val="00FF4E58"/>
    <w:rsid w:val="00FF5293"/>
    <w:rsid w:val="00FF55A6"/>
    <w:rsid w:val="00FF5944"/>
    <w:rsid w:val="00FF72E5"/>
    <w:rsid w:val="00FF73B6"/>
    <w:rsid w:val="00FF73F8"/>
    <w:rsid w:val="00FF74BE"/>
    <w:rsid w:val="00FF7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61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11. studenog 2025.</izvorni_sadrzaj>
    <derivirana_varijabla naziv="DomainObject.StvarniPocetakDatum_1">11. studenog 2025.</derivirana_varijabla>
  </DomainObject.StvarniPocetakDatum>
  <DomainObject.StvarniZavrsetakDatum>
    <izvorni_sadrzaj>11. studenog 2025.</izvorni_sadrzaj>
    <derivirana_varijabla naziv="DomainObject.StvarniZavrsetakDatum_1">11. studenog 2025.</derivirana_varijabla>
  </DomainObject.StvarniZavrsetakDatum>
  <DomainObject.PlaniraniZavrsetakDatum>
    <izvorni_sadrzaj>11. studenog 2025.</izvorni_sadrzaj>
    <derivirana_varijabla naziv="DomainObject.PlaniraniZavrsetakDatum_1">11. studenog 2025.</derivirana_varijabla>
  </DomainObject.PlaniraniZavrsetakDatum>
  <DomainObject.PlaniraniPocetakDatum>
    <izvorni_sadrzaj>11. studenog 2025.</izvorni_sadrzaj>
    <derivirana_varijabla naziv="DomainObject.PlaniraniPocetakDatum_1">11. studenog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10:11</izvorni_sadrzaj>
    <derivirana_varijabla naziv="DomainObject.StvarniZavrsetakVrijeme_1">10:11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studenog 2025.</izvorni_sadrzaj>
    <derivirana_varijabla naziv="DomainObject.Zapisnik.DatumKreiranja_1">11.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St-957/2025-30</izvorni_sadrzaj>
    <derivirana_varijabla naziv="DomainObject.Zapisnik.Oznaka_1">St-957/2025-30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2025.</izvorni_sadrzaj>
    <derivirana_varijabla naziv="DomainObject.Predmet.DatumIzradeOptuznogAkta_1">22. travnja 2025.</derivirana_varijabla>
  </DomainObject.Predmet.DatumIzradeOptuznogAkta>
  <DomainObject.Predmet.DatumIzradeOptuznogAktaFormated>
    <izvorni_sadrzaj>22.4.2025.</izvorni_sadrzaj>
    <derivirana_varijabla naziv="DomainObject.Predmet.DatumIzradeOptuznogAktaFormated_1">22.4.2025.</derivirana_varijabla>
  </DomainObject.Predmet.DatumIzradeOptuznogAktaFormated>
  <DomainObject.Predmet.DatumOsnivanja>
    <izvorni_sadrzaj>23. travnja 2025.</izvorni_sadrzaj>
    <derivirana_varijabla naziv="DomainObject.Predmet.DatumOsnivanja_1">23.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2025.</izvorni_sadrzaj>
    <derivirana_varijabla naziv="DomainObject.Predmet.DatumPrimitkaOptuznogAkta_1">22.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St-957/2025</izvorni_sadrzaj>
    <derivirana_varijabla naziv="DomainObject.Predmet.OznakaBroj_1">St-957/2025</derivirana_varijabla>
  </DomainObject.Predmet.OznakaBroj>
  <DomainObject.Predmet.OznakaBrojOptuznogAkta>
    <izvorni_sadrzaj>04-06-25-1737</izvorni_sadrzaj>
    <derivirana_varijabla naziv="DomainObject.Predmet.OznakaBrojOptuznogAkta_1">04-06-25-1737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P-Solutions Management&amp;Consulting d.o.o.</izvorni_sadrzaj>
    <derivirana_varijabla naziv="DomainObject.Predmet.ProtustrankaFormated_1">  P-Solutions Management&amp;Consulting d.o.o.</derivirana_varijabla>
  </DomainObject.Predmet.ProtustrankaFormated>
  <DomainObject.Predmet.ProtustrankaFormatedOIB>
    <izvorni_sadrzaj>  P-Solutions Management&amp;Consulting d.o.o., OIB 11468495865</izvorni_sadrzaj>
    <derivirana_varijabla naziv="DomainObject.Predmet.ProtustrankaFormatedOIB_1">  P-Solutions Management&amp;Consulting d.o.o., OIB 11468495865</derivirana_varijabla>
  </DomainObject.Predmet.ProtustrankaFormatedOIB>
  <DomainObject.Predmet.ProtustrankaFormatedWithAdress>
    <izvorni_sadrzaj> P-Solutions Management&amp;Consulting d.o.o., Slavonska avenija 1C, 10000 Zagreb</izvorni_sadrzaj>
    <derivirana_varijabla naziv="DomainObject.Predmet.ProtustrankaFormatedWithAdress_1"> P-Solutions Management&amp;Consulting d.o.o., Slavonska avenija 1C, 10000 Zagreb</derivirana_varijabla>
  </DomainObject.Predmet.ProtustrankaFormatedWithAdress>
  <DomainObject.Predmet.ProtustrankaFormatedWithAdressOIB>
    <izvorni_sadrzaj> P-Solutions Management&amp;Consulting d.o.o., OIB 11468495865, Slavonska avenija 1C, 10000 Zagreb</izvorni_sadrzaj>
    <derivirana_varijabla naziv="DomainObject.Predmet.ProtustrankaFormatedWithAdressOIB_1"> P-Solutions Management&amp;Consulting d.o.o., OIB 11468495865, Slavonska avenija 1C, 10000 Zagreb</derivirana_varijabla>
  </DomainObject.Predmet.ProtustrankaFormatedWithAdressOIB>
  <DomainObject.Predmet.ProtustrankaWithAdress>
    <izvorni_sadrzaj>P-Solutions Management&amp;Consulting d.o.o. Slavonska avenija 1C, 10000 Zagreb</izvorni_sadrzaj>
    <derivirana_varijabla naziv="DomainObject.Predmet.ProtustrankaWithAdress_1">P-Solutions Management&amp;Consulting d.o.o. Slavonska avenija 1C, 10000 Zagreb</derivirana_varijabla>
  </DomainObject.Predmet.ProtustrankaWithAdress>
  <DomainObject.Predmet.ProtustrankaWithAdressOIB>
    <izvorni_sadrzaj>P-Solutions Management&amp;Consulting d.o.o., OIB 11468495865, Slavonska avenija 1C, 10000 Zagreb</izvorni_sadrzaj>
    <derivirana_varijabla naziv="DomainObject.Predmet.ProtustrankaWithAdressOIB_1">P-Solutions Management&amp;Consulting d.o.o., OIB 11468495865, Slavonska avenija 1C, 10000 Zagreb</derivirana_varijabla>
  </DomainObject.Predmet.ProtustrankaWithAdressOIB>
  <DomainObject.Predmet.ProtustrankaNazivFormated>
    <izvorni_sadrzaj>P-Solutions Management&amp;Consulting d.o.o.</izvorni_sadrzaj>
    <derivirana_varijabla naziv="DomainObject.Predmet.ProtustrankaNazivFormated_1">P-Solutions Management&amp;Consulting d.o.o.</derivirana_varijabla>
  </DomainObject.Predmet.ProtustrankaNazivFormated>
  <DomainObject.Predmet.ProtustrankaNazivFormatedOIB>
    <izvorni_sadrzaj>P-Solutions Management&amp;Consulting d.o.o., OIB 11468495865</izvorni_sadrzaj>
    <derivirana_varijabla naziv="DomainObject.Predmet.ProtustrankaNazivFormatedOIB_1">P-Solutions Management&amp;Consulting d.o.o., OIB 11468495865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</izvorni_sadrzaj>
    <derivirana_varijabla naziv="DomainObject.Predmet.Referada.Oznaka_1">48.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 Šoštar</izvorni_sadrzaj>
    <derivirana_varijabla naziv="DomainObject.Predmet.Referada.Sudac_1">Vesna Sremac 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P-Solutions Management&amp;Consulting d.o.o.</item>
    </izvorni_sadrzaj>
    <derivirana_varijabla naziv="DomainObject.Predmet.ProtuStrankaListFormated_1">
      <item>P-Solutions Management&amp;Consulting d.o.o.</item>
    </derivirana_varijabla>
  </DomainObject.Predmet.ProtuStrankaListFormated>
  <DomainObject.Predmet.ProtuStrankaListFormatedOIB>
    <izvorni_sadrzaj>
      <item>P-Solutions Management&amp;Consulting d.o.o., OIB 11468495865</item>
    </izvorni_sadrzaj>
    <derivirana_varijabla naziv="DomainObject.Predmet.ProtuStrankaListFormatedOIB_1">
      <item>P-Solutions Management&amp;Consulting d.o.o., OIB 11468495865</item>
    </derivirana_varijabla>
  </DomainObject.Predmet.ProtuStrankaListFormatedOIB>
  <DomainObject.Predmet.ProtuStrankaListFormatedWithAdress>
    <izvorni_sadrzaj>
      <item>P-Solutions Management&amp;Consulting d.o.o., Slavonska avenija 1C, 10000 Zagreb</item>
    </izvorni_sadrzaj>
    <derivirana_varijabla naziv="DomainObject.Predmet.ProtuStrankaListFormatedWithAdress_1">
      <item>P-Solutions Management&amp;Consulting d.o.o., Slavonska avenija 1C, 10000 Zagreb</item>
    </derivirana_varijabla>
  </DomainObject.Predmet.ProtuStrankaListFormatedWithAdress>
  <DomainObject.Predmet.ProtuStrankaListFormatedWithAdressOIB>
    <izvorni_sadrzaj>
      <item>P-Solutions Management&amp;Consulting d.o.o., OIB 11468495865, Slavonska avenija 1C, 10000 Zagreb</item>
    </izvorni_sadrzaj>
    <derivirana_varijabla naziv="DomainObject.Predmet.ProtuStrankaListFormatedWithAdressOIB_1">
      <item>P-Solutions Management&amp;Consulting d.o.o., OIB 11468495865, Slavonska avenija 1C, 10000 Zagreb</item>
    </derivirana_varijabla>
  </DomainObject.Predmet.ProtuStrankaListFormatedWithAdressOIB>
  <DomainObject.Predmet.ProtuStrankaListNazivFormated>
    <izvorni_sadrzaj>
      <item>P-Solutions Management&amp;Consulting d.o.o.</item>
    </izvorni_sadrzaj>
    <derivirana_varijabla naziv="DomainObject.Predmet.ProtuStrankaListNazivFormated_1">
      <item>P-Solutions Management&amp;Consulting d.o.o.</item>
    </derivirana_varijabla>
  </DomainObject.Predmet.ProtuStrankaListNazivFormated>
  <DomainObject.Predmet.ProtuStrankaListNazivFormatedOIB>
    <izvorni_sadrzaj>
      <item>P-Solutions Management&amp;Consulting d.o.o., OIB 11468495865</item>
    </izvorni_sadrzaj>
    <derivirana_varijabla naziv="DomainObject.Predmet.ProtuStrankaListNazivFormatedOIB_1">
      <item>P-Solutions Management&amp;Consulting d.o.o., OIB 11468495865</item>
    </derivirana_varijabla>
  </DomainObject.Predmet.ProtuStrankaListNazivFormatedOIB>
  <DomainObject.Predmet.OstaliListFormated>
    <izvorni_sadrzaj>
      <item>Ivan Plavotić</item>
    </izvorni_sadrzaj>
    <derivirana_varijabla naziv="DomainObject.Predmet.OstaliListFormated_1">
      <item>Ivan Plavotić</item>
    </derivirana_varijabla>
  </DomainObject.Predmet.OstaliListFormated>
  <DomainObject.Predmet.OstaliListFormatedOIB>
    <izvorni_sadrzaj>
      <item>Ivan Plavotić, OIB 14250477206</item>
    </izvorni_sadrzaj>
    <derivirana_varijabla naziv="DomainObject.Predmet.OstaliListFormatedOIB_1">
      <item>Ivan Plavotić, OIB 14250477206</item>
    </derivirana_varijabla>
  </DomainObject.Predmet.OstaliListFormatedOIB>
  <DomainObject.Predmet.OstaliListFormatedWithAdress>
    <izvorni_sadrzaj>
      <item>Ivan Plavotić, Ulica Ivana Kukuljevića 27, 10000 Zagreb</item>
    </izvorni_sadrzaj>
    <derivirana_varijabla naziv="DomainObject.Predmet.OstaliListFormatedWithAdress_1">
      <item>Ivan Plavotić, Ulica Ivana Kukuljevića 27, 10000 Zagreb</item>
    </derivirana_varijabla>
  </DomainObject.Predmet.OstaliListFormatedWithAdress>
  <DomainObject.Predmet.OstaliListFormatedWithAdressOIB>
    <izvorni_sadrzaj>
      <item>Ivan Plavotić, OIB 14250477206, Ulica Ivana Kukuljevića 27, 10000 Zagreb</item>
    </izvorni_sadrzaj>
    <derivirana_varijabla naziv="DomainObject.Predmet.OstaliListFormatedWithAdressOIB_1">
      <item>Ivan Plavotić, OIB 14250477206, Ulica Ivana Kukuljevića 27, 10000 Zagreb</item>
    </derivirana_varijabla>
  </DomainObject.Predmet.OstaliListFormatedWithAdressOIB>
  <DomainObject.Predmet.OstaliListNazivFormated>
    <izvorni_sadrzaj>
      <item>Ivan Plavotić</item>
    </izvorni_sadrzaj>
    <derivirana_varijabla naziv="DomainObject.Predmet.OstaliListNazivFormated_1">
      <item>Ivan Plavotić</item>
    </derivirana_varijabla>
  </DomainObject.Predmet.OstaliListNazivFormated>
  <DomainObject.Predmet.OstaliListNazivFormatedOIB>
    <izvorni_sadrzaj>
      <item>Ivan Plavotić, OIB 14250477206</item>
    </izvorni_sadrzaj>
    <derivirana_varijabla naziv="DomainObject.Predmet.OstaliListNazivFormatedOIB_1">
      <item>Ivan Plavotić, OIB 14250477206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2025.</izvorni_sadrzaj>
    <derivirana_varijabla naziv="DomainObject.Datum_1">11. studenog 2025.</derivirana_varijabla>
  </DomainObject.Datum>
  <DomainObject.PoslovniBrojDokumenta>
    <izvorni_sadrzaj>St-957/2025-30</izvorni_sadrzaj>
    <derivirana_varijabla naziv="DomainObject.PoslovniBrojDokumenta_1">St-957/2025-30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P-Solutions Management&amp;Consulting d.o.o.</izvorni_sadrzaj>
    <derivirana_varijabla naziv="DomainObject.Predmet.ProtustrankaIDrugi_1">P-Solutions Management&amp;Consulting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P-Solutions Management&amp;Consulting d.o.o., OIB 11468495865, Slavonska avenija 1C, 10000 Zagreb</izvorni_sadrzaj>
    <derivirana_varijabla naziv="DomainObject.Predmet.ProtustrankaIDrugiAdressOIB_1">P-Solutions Management&amp;Consulting d.o.o., OIB 11468495865, Slavonska avenija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P-Solutions Management&amp;Consulting d.o.o.</item>
      <item>Financijska agencija (FINA)</item>
      <item>Ivan Plavotić</item>
    </izvorni_sadrzaj>
    <derivirana_varijabla naziv="DomainObject.Predmet.SudioniciListNaziv_1">
      <item>P-Solutions Management&amp;Consulting d.o.o.</item>
      <item>Financijska agencija (FINA)</item>
      <item>Ivan Plavotić</item>
    </derivirana_varijabla>
  </DomainObject.Predmet.SudioniciListNaziv>
  <DomainObject.Predmet.SudioniciListAdressOIB>
    <izvorni_sadrzaj>
      <item>P-Solutions Management&amp;Consulting d.o.o., OIB 11468495865, Slavonska avenija 1C,10000 Zagreb</item>
      <item>Financijska agencija (FINA), OIB 85821130368, Ulica grada Vukovara 70,10000 Zagreb</item>
      <item>Ivan Plavotić, OIB 14250477206, Ulica Ivana Kukuljevića 27,10000 Zagreb</item>
    </izvorni_sadrzaj>
    <derivirana_varijabla naziv="DomainObject.Predmet.SudioniciListAdressOIB_1">
      <item>P-Solutions Management&amp;Consulting d.o.o., OIB 11468495865, Slavonska avenija 1C,10000 Zagreb</item>
      <item>Financijska agencija (FINA), OIB 85821130368, Ulica grada Vukovara 70,10000 Zagreb</item>
      <item>Ivan Plavotić, OIB 14250477206, Ulica Ivana Kukuljevića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11468495865</item>
      <item>, OIB 14250477206</item>
    </izvorni_sadrzaj>
    <derivirana_varijabla naziv="DomainObject.Predmet.SudioniciListNazivOIB_1">
      <item>, OIB 85821130368</item>
      <item>, OIB 11468495865</item>
      <item>, OIB 14250477206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839E8-ADEF-4502-B1C7-666934927DC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497</properties:Words>
  <properties:Characters>2827</properties:Characters>
  <properties:Lines>164</properties:Lines>
  <properties:Paragraphs>72</properties:Paragraphs>
  <properties:TotalTime>22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2025-11-07T12:57:00Z</dcterms:created>
  <dc:creator>Vinka Mihalinčić</dc:creator>
  <cp:lastModifiedBy>Vinka Mihalinčić</cp:lastModifiedBy>
  <cp:lastPrinted>2024-04-09T08:29:00Z</cp:lastPrinted>
  <dcterms:modified xmlns:xsi="http://www.w3.org/2001/XMLSchema-instance" xsi:type="dcterms:W3CDTF">2025-11-11T09:13:00Z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St-957/2025-30 / Zapisnik - Posebno ispitno ročište (St-957-25- posebno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